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1A76" w14:textId="2FC9E456" w:rsidR="00F620FB" w:rsidRDefault="000906A6">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003318E3" wp14:editId="4D43741A">
                <wp:simplePos x="0" y="0"/>
                <wp:positionH relativeFrom="column">
                  <wp:posOffset>1998980</wp:posOffset>
                </wp:positionH>
                <wp:positionV relativeFrom="paragraph">
                  <wp:posOffset>-328295</wp:posOffset>
                </wp:positionV>
                <wp:extent cx="2190750" cy="457200"/>
                <wp:effectExtent l="3175" t="0" r="0" b="0"/>
                <wp:wrapNone/>
                <wp:docPr id="102069888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4FD122" w14:textId="77777777" w:rsidR="00F620FB" w:rsidRDefault="00F620FB">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3318E3"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1B4FD122" w14:textId="77777777" w:rsidR="00F620FB" w:rsidRDefault="00F620FB">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289D6AB" w14:textId="77777777" w:rsidR="00F620FB" w:rsidRDefault="00F620FB">
      <w:pPr>
        <w:pStyle w:val="FicheTitre"/>
        <w:rPr>
          <w:rFonts w:cs="Arial Narrow"/>
          <w:b w:val="0"/>
          <w:bCs/>
          <w:spacing w:val="50"/>
          <w:szCs w:val="17"/>
        </w:rPr>
      </w:pPr>
    </w:p>
    <w:tbl>
      <w:tblPr>
        <w:tblpPr w:leftFromText="141" w:rightFromText="141" w:vertAnchor="text" w:horzAnchor="margin" w:tblpY="64"/>
        <w:tblW w:w="9889" w:type="dxa"/>
        <w:shd w:val="clear" w:color="auto" w:fill="465F9D"/>
        <w:tblLayout w:type="fixed"/>
        <w:tblLook w:val="0000" w:firstRow="0" w:lastRow="0" w:firstColumn="0" w:lastColumn="0" w:noHBand="0" w:noVBand="0"/>
      </w:tblPr>
      <w:tblGrid>
        <w:gridCol w:w="9039"/>
        <w:gridCol w:w="850"/>
      </w:tblGrid>
      <w:tr w:rsidR="00E412A7" w14:paraId="35C32C14" w14:textId="77777777" w:rsidTr="00E412A7">
        <w:tc>
          <w:tcPr>
            <w:tcW w:w="9039" w:type="dxa"/>
            <w:shd w:val="clear" w:color="auto" w:fill="465F9D"/>
          </w:tcPr>
          <w:p w14:paraId="6DE7A00F" w14:textId="77777777" w:rsidR="00E412A7" w:rsidRDefault="00E412A7" w:rsidP="00E412A7">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F4504A" w14:textId="77777777" w:rsidR="00E412A7" w:rsidRDefault="00E412A7" w:rsidP="00E412A7">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5CB91600" w14:textId="77777777" w:rsidR="00E412A7" w:rsidRDefault="00E412A7" w:rsidP="00E412A7">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438DE627" w14:textId="77777777" w:rsidR="00E412A7" w:rsidRDefault="00E412A7" w:rsidP="00E412A7">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1CFD21A2" w14:textId="5B51FC4F" w:rsidR="00F620FB" w:rsidRDefault="000906A6" w:rsidP="00E412A7">
      <w:pPr>
        <w:pStyle w:val="FicheTitre"/>
        <w:ind w:left="0" w:firstLine="0"/>
        <w:rPr>
          <w:rFonts w:cs="Arial Narrow"/>
          <w:b w:val="0"/>
          <w:bCs/>
          <w:spacing w:val="50"/>
          <w:szCs w:val="17"/>
        </w:rPr>
        <w:sectPr w:rsidR="00F620FB">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434E7E1A" wp14:editId="6F497761">
            <wp:simplePos x="0" y="0"/>
            <wp:positionH relativeFrom="margin">
              <wp:posOffset>-628650</wp:posOffset>
            </wp:positionH>
            <wp:positionV relativeFrom="margin">
              <wp:posOffset>-796290</wp:posOffset>
            </wp:positionV>
            <wp:extent cx="2562225" cy="1571625"/>
            <wp:effectExtent l="0" t="0" r="0" b="0"/>
            <wp:wrapSquare wrapText="bothSides"/>
            <wp:docPr id="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2ABB13E" w14:textId="77777777" w:rsidR="00F620FB" w:rsidRDefault="00F620FB">
      <w:pPr>
        <w:jc w:val="both"/>
        <w:rPr>
          <w:rFonts w:ascii="Arial" w:hAnsi="Arial" w:cs="Arial"/>
        </w:rPr>
      </w:pPr>
    </w:p>
    <w:p w14:paraId="5FBB6380" w14:textId="77777777" w:rsidR="00F620FB" w:rsidRDefault="00F620FB">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32E50662" w14:textId="77777777" w:rsidR="00F620FB" w:rsidRDefault="00F620FB">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1732B220" w14:textId="77777777" w:rsidR="00F620FB" w:rsidRDefault="00F620FB">
      <w:pPr>
        <w:rPr>
          <w:rFonts w:ascii="Marianne" w:hAnsi="Marianne"/>
        </w:rPr>
      </w:pPr>
    </w:p>
    <w:p w14:paraId="0EE824E8" w14:textId="77777777" w:rsidR="00F620FB" w:rsidRDefault="00F620FB">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7ADCA35B" w14:textId="77777777" w:rsidR="00F620FB" w:rsidRDefault="00F620FB">
      <w:pPr>
        <w:rPr>
          <w:rFonts w:ascii="Marianne" w:hAnsi="Marianne"/>
        </w:rPr>
      </w:pPr>
    </w:p>
    <w:p w14:paraId="7D73DA68" w14:textId="77777777" w:rsidR="00F620FB" w:rsidRDefault="00F620FB">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08ECDD4" w14:textId="77777777" w:rsidR="00F620FB" w:rsidRDefault="00F620FB">
      <w:pPr>
        <w:jc w:val="both"/>
        <w:rPr>
          <w:rFonts w:ascii="Marianne" w:hAnsi="Marianne" w:cs="Arial"/>
          <w:i/>
          <w:iCs/>
        </w:rPr>
      </w:pPr>
    </w:p>
    <w:p w14:paraId="617B1634" w14:textId="77777777" w:rsidR="00F620FB" w:rsidRDefault="00F620FB">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596EDD3A" w14:textId="77777777" w:rsidR="00F620FB" w:rsidRDefault="00F620FB">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F620FB" w14:paraId="1B796360" w14:textId="77777777">
        <w:tc>
          <w:tcPr>
            <w:tcW w:w="9710" w:type="dxa"/>
            <w:shd w:val="clear" w:color="auto" w:fill="465F9D"/>
          </w:tcPr>
          <w:p w14:paraId="0D29E66C" w14:textId="77777777" w:rsidR="00F620FB" w:rsidRDefault="00F620FB">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1AE61ED0" w14:textId="77777777" w:rsidR="00F620FB" w:rsidRDefault="00F620FB">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0938C93D" w14:textId="77777777" w:rsidR="00F620FB" w:rsidRDefault="00F620FB">
      <w:pPr>
        <w:rPr>
          <w:rFonts w:ascii="Marianne" w:hAnsi="Marianne" w:cs="Arial"/>
          <w:b/>
          <w:bCs/>
        </w:rPr>
      </w:pPr>
    </w:p>
    <w:p w14:paraId="32B66B30" w14:textId="77777777" w:rsidR="000906A6" w:rsidRPr="00750E95" w:rsidRDefault="000906A6" w:rsidP="000906A6">
      <w:pPr>
        <w:rPr>
          <w:rFonts w:ascii="Arial" w:hAnsi="Arial" w:cs="Arial"/>
          <w:b/>
          <w:bCs/>
          <w:sz w:val="22"/>
          <w:szCs w:val="22"/>
        </w:rPr>
      </w:pPr>
      <w:r w:rsidRPr="00750E95">
        <w:rPr>
          <w:rFonts w:ascii="Arial" w:hAnsi="Arial" w:cs="Arial"/>
          <w:b/>
          <w:bCs/>
          <w:sz w:val="22"/>
          <w:szCs w:val="22"/>
        </w:rPr>
        <w:t>LOGEAL IMMOBILIÊRE – S.A</w:t>
      </w:r>
    </w:p>
    <w:p w14:paraId="1B3ADF31" w14:textId="77777777" w:rsidR="000906A6" w:rsidRPr="00750E95" w:rsidRDefault="000906A6" w:rsidP="000906A6">
      <w:pPr>
        <w:rPr>
          <w:rFonts w:ascii="Arial" w:hAnsi="Arial" w:cs="Arial"/>
          <w:b/>
          <w:bCs/>
          <w:sz w:val="22"/>
          <w:szCs w:val="22"/>
        </w:rPr>
      </w:pPr>
      <w:r w:rsidRPr="00750E95">
        <w:rPr>
          <w:rFonts w:ascii="Arial" w:hAnsi="Arial" w:cs="Arial"/>
          <w:b/>
          <w:bCs/>
          <w:sz w:val="22"/>
          <w:szCs w:val="22"/>
        </w:rPr>
        <w:t xml:space="preserve">5, Rue Saint Pierre – BP 158 </w:t>
      </w:r>
    </w:p>
    <w:p w14:paraId="3C910A9B" w14:textId="77777777" w:rsidR="000906A6" w:rsidRPr="00750E95" w:rsidRDefault="000906A6" w:rsidP="000906A6">
      <w:pPr>
        <w:rPr>
          <w:rFonts w:ascii="Arial" w:hAnsi="Arial" w:cs="Arial"/>
          <w:b/>
          <w:bCs/>
          <w:sz w:val="22"/>
          <w:szCs w:val="22"/>
        </w:rPr>
      </w:pPr>
      <w:r w:rsidRPr="00750E95">
        <w:rPr>
          <w:rFonts w:ascii="Arial" w:hAnsi="Arial" w:cs="Arial"/>
          <w:b/>
          <w:bCs/>
          <w:sz w:val="22"/>
          <w:szCs w:val="22"/>
        </w:rPr>
        <w:t>76194 YVETOT CEDEX</w:t>
      </w:r>
    </w:p>
    <w:p w14:paraId="75354EBD" w14:textId="77777777" w:rsidR="00F620FB" w:rsidRDefault="00F620FB">
      <w:pPr>
        <w:rPr>
          <w:rFonts w:ascii="Marianne" w:hAnsi="Marianne" w:cs="Arial"/>
          <w:b/>
          <w:bCs/>
        </w:rPr>
      </w:pPr>
    </w:p>
    <w:p w14:paraId="191AAAD0" w14:textId="77777777" w:rsidR="00F620FB" w:rsidRDefault="00F620FB">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620FB" w14:paraId="3B7AEC6C" w14:textId="77777777">
        <w:tc>
          <w:tcPr>
            <w:tcW w:w="9852" w:type="dxa"/>
            <w:shd w:val="clear" w:color="auto" w:fill="465F9D"/>
          </w:tcPr>
          <w:p w14:paraId="2F17B4AC" w14:textId="77777777" w:rsidR="00F620FB" w:rsidRDefault="00F620FB">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75CCBF14" w14:textId="77777777" w:rsidR="00F620FB" w:rsidRDefault="00F620FB">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4ACB45EC" w14:textId="77777777" w:rsidR="00F620FB" w:rsidRDefault="00F620FB">
      <w:pPr>
        <w:pStyle w:val="fcase1ertab"/>
        <w:tabs>
          <w:tab w:val="clear" w:pos="426"/>
          <w:tab w:val="left" w:pos="0"/>
        </w:tabs>
        <w:spacing w:before="120"/>
        <w:ind w:left="0" w:firstLine="0"/>
        <w:rPr>
          <w:rFonts w:ascii="Marianne" w:hAnsi="Marianne" w:cs="Arial"/>
          <w:i/>
          <w:sz w:val="16"/>
          <w:szCs w:val="16"/>
        </w:rPr>
      </w:pPr>
    </w:p>
    <w:p w14:paraId="100F94C5" w14:textId="77777777" w:rsidR="000906A6" w:rsidRPr="00EE3591" w:rsidRDefault="000906A6" w:rsidP="000906A6">
      <w:pPr>
        <w:rPr>
          <w:rFonts w:ascii="Arial" w:hAnsi="Arial" w:cs="Arial"/>
          <w:b/>
          <w:bCs/>
        </w:rPr>
      </w:pPr>
      <w:r>
        <w:rPr>
          <w:rFonts w:ascii="Arial" w:hAnsi="Arial" w:cs="Arial"/>
          <w:b/>
          <w:bCs/>
        </w:rPr>
        <w:t>RÉFÉRENCE : 2026DDP33</w:t>
      </w:r>
    </w:p>
    <w:p w14:paraId="40CAFE51" w14:textId="7828364B" w:rsidR="000906A6" w:rsidRPr="00EE3591" w:rsidRDefault="000906A6" w:rsidP="000906A6">
      <w:pPr>
        <w:rPr>
          <w:rFonts w:ascii="Arial" w:hAnsi="Arial" w:cs="Arial"/>
          <w:b/>
          <w:bCs/>
        </w:rPr>
      </w:pPr>
      <w:r>
        <w:rPr>
          <w:rFonts w:ascii="Arial" w:hAnsi="Arial" w:cs="Arial"/>
          <w:b/>
          <w:bCs/>
        </w:rPr>
        <w:t>REMPLACEMENT</w:t>
      </w:r>
      <w:r w:rsidR="006D2C4B">
        <w:rPr>
          <w:rFonts w:ascii="Arial" w:hAnsi="Arial" w:cs="Arial"/>
          <w:b/>
          <w:bCs/>
        </w:rPr>
        <w:t xml:space="preserve">, ENTRETIEN ET MAINTENANCE </w:t>
      </w:r>
      <w:r>
        <w:rPr>
          <w:rFonts w:ascii="Arial" w:hAnsi="Arial" w:cs="Arial"/>
          <w:b/>
          <w:bCs/>
        </w:rPr>
        <w:t>DE 2 ASCENSEURS – EHPAD "ARCHIPEL" – 76480 DUCLAIR</w:t>
      </w:r>
    </w:p>
    <w:p w14:paraId="468B3E78" w14:textId="77777777" w:rsidR="000906A6" w:rsidRDefault="000906A6" w:rsidP="000906A6">
      <w:pPr>
        <w:rPr>
          <w:rFonts w:ascii="Arial" w:hAnsi="Arial" w:cs="Arial"/>
          <w:b/>
          <w:bCs/>
        </w:rPr>
      </w:pPr>
      <w:r>
        <w:rPr>
          <w:rFonts w:ascii="Arial" w:hAnsi="Arial" w:cs="Arial"/>
          <w:b/>
          <w:bCs/>
        </w:rPr>
        <w:t xml:space="preserve">LOT UNIQUE </w:t>
      </w:r>
    </w:p>
    <w:p w14:paraId="249D194A" w14:textId="77777777" w:rsidR="000906A6" w:rsidRDefault="000906A6">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620FB" w14:paraId="5DA8D03F" w14:textId="77777777">
        <w:tc>
          <w:tcPr>
            <w:tcW w:w="9852" w:type="dxa"/>
            <w:shd w:val="clear" w:color="auto" w:fill="465F9D"/>
          </w:tcPr>
          <w:p w14:paraId="6B921126" w14:textId="77777777" w:rsidR="00F620FB" w:rsidRDefault="00F620FB">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3049DB07" w14:textId="77777777" w:rsidR="00F620FB" w:rsidRDefault="00F620FB">
      <w:pPr>
        <w:pStyle w:val="Titre9"/>
        <w:numPr>
          <w:ilvl w:val="0"/>
          <w:numId w:val="0"/>
        </w:numPr>
        <w:rPr>
          <w:rFonts w:ascii="Marianne" w:hAnsi="Marianne"/>
          <w:i w:val="0"/>
          <w:sz w:val="20"/>
        </w:rPr>
      </w:pPr>
    </w:p>
    <w:p w14:paraId="1C6462BA" w14:textId="77777777" w:rsidR="00F620FB" w:rsidRDefault="00F620FB">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522C427A" w14:textId="77777777" w:rsidR="00F620FB" w:rsidRDefault="00F620FB">
      <w:pPr>
        <w:pStyle w:val="Titre9"/>
        <w:tabs>
          <w:tab w:val="num" w:pos="0"/>
        </w:tabs>
        <w:ind w:left="0"/>
        <w:jc w:val="both"/>
        <w:rPr>
          <w:rFonts w:ascii="Marianne" w:hAnsi="Marianne"/>
          <w:i w:val="0"/>
          <w:iCs w:val="0"/>
          <w:sz w:val="20"/>
          <w:szCs w:val="20"/>
        </w:rPr>
      </w:pPr>
    </w:p>
    <w:p w14:paraId="06FF120C" w14:textId="77777777" w:rsidR="00F620FB" w:rsidRDefault="00F620FB">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02641408" w14:textId="77777777" w:rsidR="00F620FB" w:rsidRDefault="00F620FB">
      <w:pPr>
        <w:jc w:val="both"/>
        <w:rPr>
          <w:rFonts w:ascii="Marianne" w:hAnsi="Marianne" w:cs="Arial"/>
          <w:b/>
          <w:bCs/>
        </w:rPr>
      </w:pPr>
    </w:p>
    <w:p w14:paraId="546116D3" w14:textId="77777777" w:rsidR="00F620FB" w:rsidRDefault="00F620FB">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2BB58508" w14:textId="77777777" w:rsidR="00F620FB" w:rsidRDefault="00F620FB">
      <w:pPr>
        <w:rPr>
          <w:rFonts w:ascii="Marianne" w:hAnsi="Marianne"/>
        </w:rPr>
      </w:pPr>
    </w:p>
    <w:p w14:paraId="6DBD4F5B" w14:textId="77777777" w:rsidR="00F620FB" w:rsidRDefault="00F620FB">
      <w:pPr>
        <w:rPr>
          <w:rFonts w:ascii="Marianne" w:hAnsi="Marianne"/>
        </w:rPr>
      </w:pPr>
    </w:p>
    <w:p w14:paraId="129A52E4" w14:textId="77777777" w:rsidR="00F620FB" w:rsidRDefault="00F620FB">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456ABFFB" w14:textId="77777777" w:rsidR="00F620FB" w:rsidRDefault="00F620FB">
      <w:pPr>
        <w:rPr>
          <w:rFonts w:ascii="Marianne" w:hAnsi="Marianne"/>
        </w:rPr>
      </w:pPr>
    </w:p>
    <w:p w14:paraId="2B53E124" w14:textId="77777777" w:rsidR="00F620FB" w:rsidRDefault="00F620FB">
      <w:pPr>
        <w:rPr>
          <w:rFonts w:ascii="Marianne" w:hAnsi="Marianne"/>
        </w:rPr>
      </w:pPr>
    </w:p>
    <w:p w14:paraId="4BF0FD91" w14:textId="77777777" w:rsidR="00F620FB" w:rsidRDefault="00F620FB">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773C7532" w14:textId="77777777" w:rsidR="00F620FB" w:rsidRDefault="00F620FB">
      <w:pPr>
        <w:rPr>
          <w:rFonts w:ascii="Marianne" w:hAnsi="Marianne"/>
        </w:rPr>
      </w:pPr>
    </w:p>
    <w:p w14:paraId="6568F0FA" w14:textId="77777777" w:rsidR="00F620FB" w:rsidRDefault="00F620FB">
      <w:pPr>
        <w:rPr>
          <w:rFonts w:ascii="Marianne" w:hAnsi="Marianne"/>
        </w:rPr>
      </w:pPr>
    </w:p>
    <w:p w14:paraId="05F1A3BB" w14:textId="77777777" w:rsidR="00F620FB" w:rsidRDefault="00F620FB">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2222E88B" w14:textId="77777777" w:rsidR="00F620FB" w:rsidRDefault="00F620FB">
      <w:pPr>
        <w:rPr>
          <w:rFonts w:ascii="Marianne" w:hAnsi="Marianne"/>
        </w:rPr>
      </w:pPr>
    </w:p>
    <w:p w14:paraId="303FEB66" w14:textId="77777777" w:rsidR="00F620FB" w:rsidRDefault="00F620FB">
      <w:pPr>
        <w:rPr>
          <w:rFonts w:ascii="Marianne" w:hAnsi="Marianne"/>
        </w:rPr>
      </w:pPr>
    </w:p>
    <w:p w14:paraId="1F3665CC" w14:textId="77777777" w:rsidR="00F620FB" w:rsidRDefault="00F620FB">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04EC105D" w14:textId="77777777" w:rsidR="00F620FB" w:rsidRDefault="00F620FB">
      <w:pPr>
        <w:rPr>
          <w:rFonts w:ascii="Marianne" w:hAnsi="Marianne"/>
        </w:rPr>
      </w:pPr>
    </w:p>
    <w:p w14:paraId="6F3C7DAC" w14:textId="77777777" w:rsidR="00F620FB" w:rsidRDefault="00F620FB">
      <w:pPr>
        <w:rPr>
          <w:rFonts w:ascii="Marianne" w:hAnsi="Marianne"/>
        </w:rPr>
      </w:pPr>
    </w:p>
    <w:p w14:paraId="7EAE3108" w14:textId="77777777" w:rsidR="00F620FB" w:rsidRDefault="00F620FB">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7B9C025A" w14:textId="77777777" w:rsidR="00F620FB" w:rsidRDefault="00F620FB">
      <w:pPr>
        <w:jc w:val="both"/>
        <w:rPr>
          <w:rFonts w:ascii="Marianne" w:hAnsi="Marianne" w:cs="Arial"/>
          <w:b/>
          <w:bCs/>
        </w:rPr>
      </w:pPr>
    </w:p>
    <w:p w14:paraId="2B13400A" w14:textId="77777777" w:rsidR="00F620FB" w:rsidRDefault="00F620FB">
      <w:pPr>
        <w:jc w:val="both"/>
        <w:rPr>
          <w:rFonts w:ascii="Marianne" w:hAnsi="Marianne" w:cs="Arial"/>
          <w:b/>
          <w:bCs/>
        </w:rPr>
      </w:pPr>
    </w:p>
    <w:p w14:paraId="1C8C9787" w14:textId="77777777" w:rsidR="00F620FB" w:rsidRDefault="00F620FB">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589DCBFD" w14:textId="77777777" w:rsidR="00F620FB" w:rsidRDefault="00F620FB">
      <w:pPr>
        <w:jc w:val="both"/>
        <w:rPr>
          <w:rFonts w:ascii="Marianne" w:hAnsi="Marianne" w:cs="Arial"/>
        </w:rPr>
      </w:pPr>
    </w:p>
    <w:p w14:paraId="38A7A0B9" w14:textId="77777777" w:rsidR="00F620FB" w:rsidRDefault="00F620FB">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11CD9DB2" w14:textId="77777777" w:rsidR="00F620FB" w:rsidRDefault="00F620FB">
      <w:pPr>
        <w:ind w:left="567"/>
        <w:jc w:val="both"/>
        <w:rPr>
          <w:rFonts w:ascii="Marianne" w:hAnsi="Marianne" w:cs="Arial"/>
        </w:rPr>
      </w:pPr>
    </w:p>
    <w:p w14:paraId="182769E4" w14:textId="77777777" w:rsidR="00F620FB" w:rsidRDefault="00F620FB">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3B161A75" w14:textId="77777777" w:rsidR="00F620FB" w:rsidRDefault="00F620FB">
      <w:pPr>
        <w:ind w:left="567"/>
        <w:jc w:val="both"/>
        <w:rPr>
          <w:rFonts w:ascii="Marianne" w:hAnsi="Marianne" w:cs="Arial"/>
          <w:bCs/>
          <w:sz w:val="22"/>
        </w:rPr>
      </w:pPr>
    </w:p>
    <w:p w14:paraId="5A01D10B" w14:textId="77777777" w:rsidR="00F620FB" w:rsidRDefault="00F620FB">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12BD8B56" w14:textId="77777777" w:rsidR="00F620FB" w:rsidRDefault="00F620FB">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0C970AC8" w14:textId="77777777" w:rsidR="00F620FB" w:rsidRDefault="00F620FB">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19855866" w14:textId="77777777" w:rsidR="00F620FB" w:rsidRDefault="00F620FB">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B9D0E4F" w14:textId="77777777" w:rsidR="00F620FB" w:rsidRDefault="00F620FB">
      <w:pPr>
        <w:spacing w:before="120"/>
        <w:jc w:val="both"/>
        <w:rPr>
          <w:rFonts w:ascii="Marianne" w:hAnsi="Marianne" w:cs="Arial"/>
          <w:sz w:val="22"/>
        </w:rPr>
      </w:pPr>
    </w:p>
    <w:p w14:paraId="433AAA97" w14:textId="77777777" w:rsidR="00F620FB" w:rsidRDefault="00F620FB">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F620FB" w14:paraId="07181EBB" w14:textId="77777777">
        <w:trPr>
          <w:trHeight w:val="540"/>
          <w:jc w:val="center"/>
        </w:trPr>
        <w:tc>
          <w:tcPr>
            <w:tcW w:w="1986" w:type="dxa"/>
            <w:shd w:val="clear" w:color="auto" w:fill="CCFFFF"/>
            <w:vAlign w:val="center"/>
          </w:tcPr>
          <w:p w14:paraId="3CAF3E0B" w14:textId="77777777" w:rsidR="00F620FB" w:rsidRDefault="00F620FB">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29EC0802" w14:textId="77777777" w:rsidR="00F620FB" w:rsidRDefault="00F620FB">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5EFC10A9" w14:textId="77777777" w:rsidR="00F620FB" w:rsidRDefault="00F620FB">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F620FB" w14:paraId="36DEE9AA" w14:textId="77777777">
        <w:trPr>
          <w:trHeight w:val="2218"/>
          <w:jc w:val="center"/>
        </w:trPr>
        <w:tc>
          <w:tcPr>
            <w:tcW w:w="1986" w:type="dxa"/>
            <w:vMerge w:val="restart"/>
            <w:vAlign w:val="center"/>
          </w:tcPr>
          <w:p w14:paraId="435F9EA9" w14:textId="77777777" w:rsidR="00F620FB" w:rsidRDefault="00F620FB">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vAlign w:val="center"/>
          </w:tcPr>
          <w:p w14:paraId="4656921C" w14:textId="77777777" w:rsidR="00F620FB" w:rsidRDefault="00F620FB">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tcPr>
          <w:p w14:paraId="0230186A" w14:textId="77777777" w:rsidR="00F620FB" w:rsidRDefault="00F620FB">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A253EA0"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51E048BB" w14:textId="77777777" w:rsidR="00F620FB" w:rsidRDefault="00F620FB">
            <w:pPr>
              <w:spacing w:beforeLines="40" w:before="96" w:afterLines="40" w:after="96"/>
              <w:ind w:left="170" w:right="170"/>
              <w:jc w:val="both"/>
              <w:rPr>
                <w:rFonts w:ascii="Marianne" w:hAnsi="Marianne" w:cs="Arial"/>
                <w:sz w:val="12"/>
                <w:szCs w:val="16"/>
              </w:rPr>
            </w:pPr>
          </w:p>
          <w:p w14:paraId="24531F25" w14:textId="77777777" w:rsidR="00F620FB" w:rsidRDefault="00F620FB">
            <w:pPr>
              <w:spacing w:beforeLines="40" w:before="96" w:afterLines="40" w:after="96"/>
              <w:ind w:left="170" w:right="170"/>
              <w:jc w:val="both"/>
              <w:rPr>
                <w:rFonts w:ascii="Marianne" w:hAnsi="Marianne" w:cs="Arial"/>
                <w:sz w:val="12"/>
                <w:szCs w:val="16"/>
              </w:rPr>
            </w:pPr>
          </w:p>
          <w:p w14:paraId="23DE843E" w14:textId="77777777" w:rsidR="00F620FB" w:rsidRDefault="00F620FB">
            <w:pPr>
              <w:spacing w:beforeLines="40" w:before="96" w:afterLines="40" w:after="96"/>
              <w:ind w:left="170" w:right="170"/>
              <w:jc w:val="both"/>
              <w:rPr>
                <w:rFonts w:ascii="Marianne" w:hAnsi="Marianne" w:cs="Arial"/>
                <w:sz w:val="12"/>
                <w:szCs w:val="16"/>
              </w:rPr>
            </w:pPr>
          </w:p>
          <w:p w14:paraId="2A840209"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54EE000" w14:textId="77777777" w:rsidR="00F620FB" w:rsidRDefault="00F620FB">
            <w:pPr>
              <w:spacing w:beforeLines="40" w:before="96" w:afterLines="40" w:after="96"/>
              <w:ind w:right="170"/>
              <w:rPr>
                <w:rFonts w:ascii="Marianne" w:hAnsi="Marianne" w:cs="Arial"/>
                <w:sz w:val="12"/>
                <w:szCs w:val="16"/>
              </w:rPr>
            </w:pPr>
          </w:p>
          <w:p w14:paraId="5DF41379" w14:textId="77777777" w:rsidR="00F620FB" w:rsidRDefault="00F620FB">
            <w:pPr>
              <w:spacing w:beforeLines="40" w:before="96" w:afterLines="40" w:after="96"/>
              <w:ind w:right="170"/>
              <w:rPr>
                <w:rFonts w:ascii="Marianne" w:hAnsi="Marianne" w:cs="Arial"/>
                <w:sz w:val="12"/>
                <w:szCs w:val="16"/>
              </w:rPr>
            </w:pPr>
          </w:p>
          <w:p w14:paraId="779C00FD" w14:textId="77777777" w:rsidR="00F620FB" w:rsidRDefault="00F620FB">
            <w:pPr>
              <w:spacing w:beforeLines="40" w:before="96" w:afterLines="40" w:after="96"/>
              <w:ind w:right="170"/>
              <w:rPr>
                <w:rFonts w:ascii="Marianne" w:hAnsi="Marianne" w:cs="Arial"/>
                <w:sz w:val="12"/>
                <w:szCs w:val="16"/>
              </w:rPr>
            </w:pPr>
          </w:p>
        </w:tc>
      </w:tr>
      <w:tr w:rsidR="00F620FB" w14:paraId="24943DC1" w14:textId="77777777">
        <w:trPr>
          <w:trHeight w:val="3555"/>
          <w:jc w:val="center"/>
        </w:trPr>
        <w:tc>
          <w:tcPr>
            <w:tcW w:w="1986" w:type="dxa"/>
            <w:vMerge/>
            <w:vAlign w:val="center"/>
          </w:tcPr>
          <w:p w14:paraId="20B6ED0F" w14:textId="77777777" w:rsidR="00F620FB" w:rsidRDefault="00F620FB">
            <w:pPr>
              <w:spacing w:beforeLines="40" w:before="96" w:afterLines="40" w:after="96"/>
              <w:rPr>
                <w:rFonts w:ascii="Marianne" w:hAnsi="Marianne" w:cs="Arial"/>
              </w:rPr>
            </w:pPr>
          </w:p>
        </w:tc>
        <w:tc>
          <w:tcPr>
            <w:tcW w:w="2551" w:type="dxa"/>
            <w:vAlign w:val="center"/>
          </w:tcPr>
          <w:p w14:paraId="24B12B2C" w14:textId="77777777" w:rsidR="00F620FB" w:rsidRDefault="00F620FB">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tcPr>
          <w:p w14:paraId="3BD1FED7" w14:textId="77777777" w:rsidR="00F620FB" w:rsidRDefault="00F620FB">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22A5F5E"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E9943C9" w14:textId="77777777" w:rsidR="00F620FB" w:rsidRDefault="00F620FB">
            <w:pPr>
              <w:spacing w:beforeLines="40" w:before="96" w:afterLines="40" w:after="96"/>
              <w:ind w:left="170" w:right="170"/>
              <w:jc w:val="both"/>
              <w:rPr>
                <w:rFonts w:ascii="Marianne" w:hAnsi="Marianne" w:cs="Arial"/>
                <w:sz w:val="12"/>
                <w:szCs w:val="16"/>
              </w:rPr>
            </w:pPr>
          </w:p>
          <w:p w14:paraId="48CA370F" w14:textId="77777777" w:rsidR="00F620FB" w:rsidRDefault="00F620FB">
            <w:pPr>
              <w:spacing w:beforeLines="40" w:before="96" w:afterLines="40" w:after="96"/>
              <w:ind w:left="170" w:right="170"/>
              <w:jc w:val="both"/>
              <w:rPr>
                <w:rFonts w:ascii="Marianne" w:hAnsi="Marianne" w:cs="Arial"/>
                <w:sz w:val="12"/>
                <w:szCs w:val="16"/>
              </w:rPr>
            </w:pPr>
          </w:p>
          <w:p w14:paraId="10AF1E68" w14:textId="77777777" w:rsidR="00F620FB" w:rsidRDefault="00F620FB">
            <w:pPr>
              <w:spacing w:beforeLines="40" w:before="96" w:afterLines="40" w:after="96"/>
              <w:ind w:left="170" w:right="170"/>
              <w:jc w:val="both"/>
              <w:rPr>
                <w:rFonts w:ascii="Marianne" w:hAnsi="Marianne" w:cs="Arial"/>
                <w:sz w:val="12"/>
                <w:szCs w:val="16"/>
              </w:rPr>
            </w:pPr>
          </w:p>
          <w:p w14:paraId="292E3B19"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D9DF436" w14:textId="77777777" w:rsidR="00F620FB" w:rsidRDefault="00F620FB">
            <w:pPr>
              <w:spacing w:beforeLines="40" w:before="96" w:afterLines="40" w:after="96"/>
              <w:ind w:right="170"/>
              <w:rPr>
                <w:rFonts w:ascii="Marianne" w:hAnsi="Marianne" w:cs="Arial"/>
                <w:sz w:val="12"/>
                <w:szCs w:val="16"/>
              </w:rPr>
            </w:pPr>
          </w:p>
          <w:p w14:paraId="5FAEBC6B" w14:textId="77777777" w:rsidR="00F620FB" w:rsidRDefault="00F620FB">
            <w:pPr>
              <w:spacing w:beforeLines="40" w:before="96" w:afterLines="40" w:after="96"/>
              <w:ind w:right="170"/>
              <w:rPr>
                <w:rFonts w:ascii="Marianne" w:hAnsi="Marianne" w:cs="Arial"/>
                <w:sz w:val="12"/>
                <w:szCs w:val="16"/>
              </w:rPr>
            </w:pPr>
          </w:p>
          <w:p w14:paraId="4D7F3800" w14:textId="77777777" w:rsidR="00F620FB" w:rsidRDefault="00F620FB">
            <w:pPr>
              <w:spacing w:beforeLines="40" w:before="96" w:afterLines="40" w:after="96"/>
              <w:ind w:right="170"/>
              <w:rPr>
                <w:rFonts w:ascii="Marianne" w:hAnsi="Marianne" w:cs="Arial"/>
                <w:sz w:val="12"/>
                <w:szCs w:val="16"/>
              </w:rPr>
            </w:pPr>
          </w:p>
        </w:tc>
      </w:tr>
      <w:tr w:rsidR="00F620FB" w14:paraId="16AB2293" w14:textId="77777777">
        <w:trPr>
          <w:trHeight w:val="4455"/>
          <w:jc w:val="center"/>
        </w:trPr>
        <w:tc>
          <w:tcPr>
            <w:tcW w:w="1986" w:type="dxa"/>
            <w:vMerge/>
            <w:vAlign w:val="center"/>
          </w:tcPr>
          <w:p w14:paraId="6611E236" w14:textId="77777777" w:rsidR="00F620FB" w:rsidRDefault="00F620FB">
            <w:pPr>
              <w:spacing w:beforeLines="40" w:before="96" w:afterLines="40" w:after="96"/>
              <w:rPr>
                <w:rFonts w:ascii="Marianne" w:hAnsi="Marianne" w:cs="Arial"/>
              </w:rPr>
            </w:pPr>
          </w:p>
        </w:tc>
        <w:tc>
          <w:tcPr>
            <w:tcW w:w="2551" w:type="dxa"/>
            <w:vAlign w:val="center"/>
          </w:tcPr>
          <w:p w14:paraId="57202E4C" w14:textId="77777777" w:rsidR="00F620FB" w:rsidRDefault="00F620FB">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tcPr>
          <w:p w14:paraId="089CFD0B" w14:textId="77777777" w:rsidR="00F620FB" w:rsidRDefault="00F620FB">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9A443E6" w14:textId="77777777" w:rsidR="00F620FB" w:rsidRDefault="00F620FB">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7DCD8B2B" w14:textId="77777777" w:rsidR="00F620FB" w:rsidRDefault="00F620FB">
            <w:pPr>
              <w:spacing w:beforeLines="40" w:before="96" w:afterLines="40" w:after="96"/>
              <w:ind w:left="170" w:right="170"/>
              <w:jc w:val="both"/>
              <w:rPr>
                <w:rFonts w:ascii="Marianne" w:hAnsi="Marianne" w:cs="Arial"/>
                <w:sz w:val="12"/>
                <w:szCs w:val="16"/>
              </w:rPr>
            </w:pPr>
          </w:p>
          <w:p w14:paraId="5160EECD" w14:textId="77777777" w:rsidR="00F620FB" w:rsidRDefault="00F620FB">
            <w:pPr>
              <w:spacing w:beforeLines="40" w:before="96" w:afterLines="40" w:after="96"/>
              <w:ind w:left="170" w:right="170"/>
              <w:jc w:val="both"/>
              <w:rPr>
                <w:rFonts w:ascii="Marianne" w:hAnsi="Marianne" w:cs="Arial"/>
                <w:sz w:val="12"/>
                <w:szCs w:val="16"/>
              </w:rPr>
            </w:pPr>
          </w:p>
          <w:p w14:paraId="0EB603D2" w14:textId="77777777" w:rsidR="00F620FB" w:rsidRDefault="00F620FB">
            <w:pPr>
              <w:spacing w:beforeLines="40" w:before="96" w:afterLines="40" w:after="96"/>
              <w:ind w:left="170" w:right="170"/>
              <w:jc w:val="both"/>
              <w:rPr>
                <w:rFonts w:ascii="Marianne" w:hAnsi="Marianne" w:cs="Arial"/>
                <w:sz w:val="12"/>
                <w:szCs w:val="16"/>
              </w:rPr>
            </w:pPr>
          </w:p>
          <w:p w14:paraId="77BD3E7E" w14:textId="77777777" w:rsidR="00F620FB" w:rsidRDefault="00F620FB">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213523F" w14:textId="77777777" w:rsidR="00F620FB" w:rsidRDefault="00F620FB">
            <w:pPr>
              <w:spacing w:beforeLines="40" w:before="96" w:afterLines="40" w:after="96"/>
              <w:ind w:right="170"/>
              <w:rPr>
                <w:rFonts w:ascii="Marianne" w:hAnsi="Marianne" w:cs="Arial"/>
                <w:sz w:val="12"/>
                <w:szCs w:val="16"/>
              </w:rPr>
            </w:pPr>
          </w:p>
          <w:p w14:paraId="2A471913" w14:textId="77777777" w:rsidR="00F620FB" w:rsidRDefault="00F620FB">
            <w:pPr>
              <w:spacing w:beforeLines="40" w:before="96" w:afterLines="40" w:after="96"/>
              <w:ind w:right="170"/>
              <w:rPr>
                <w:rFonts w:ascii="Marianne" w:hAnsi="Marianne" w:cs="Arial"/>
                <w:sz w:val="12"/>
                <w:szCs w:val="16"/>
              </w:rPr>
            </w:pPr>
          </w:p>
          <w:p w14:paraId="0499ADBF" w14:textId="77777777" w:rsidR="00F620FB" w:rsidRDefault="00F620FB">
            <w:pPr>
              <w:spacing w:beforeLines="40" w:before="96" w:afterLines="40" w:after="96"/>
              <w:ind w:right="170"/>
              <w:rPr>
                <w:rFonts w:ascii="Marianne" w:hAnsi="Marianne" w:cs="Arial"/>
                <w:sz w:val="12"/>
                <w:szCs w:val="16"/>
              </w:rPr>
            </w:pPr>
          </w:p>
        </w:tc>
      </w:tr>
      <w:tr w:rsidR="00F620FB" w14:paraId="7D78DA0E" w14:textId="77777777">
        <w:trPr>
          <w:trHeight w:val="1785"/>
          <w:jc w:val="center"/>
        </w:trPr>
        <w:tc>
          <w:tcPr>
            <w:tcW w:w="1986" w:type="dxa"/>
            <w:vAlign w:val="center"/>
          </w:tcPr>
          <w:p w14:paraId="3E5A1EFE" w14:textId="77777777" w:rsidR="00F620FB" w:rsidRDefault="00F620FB">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vAlign w:val="center"/>
          </w:tcPr>
          <w:p w14:paraId="2263DBF4" w14:textId="77777777" w:rsidR="00F620FB" w:rsidRDefault="00F620FB">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Pr>
                <w:rFonts w:ascii="Marianne" w:hAnsi="Marianne" w:cs="Arial"/>
              </w:rPr>
            </w:r>
            <w:r>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tcPr>
          <w:p w14:paraId="6BF9E5C5" w14:textId="77777777" w:rsidR="00F620FB" w:rsidRDefault="00F620FB">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CF0B75E"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B77447" w14:textId="77777777" w:rsidR="00F620FB" w:rsidRDefault="00F620FB">
            <w:pPr>
              <w:spacing w:beforeLines="40" w:before="96" w:afterLines="40" w:after="96"/>
              <w:ind w:left="170" w:right="170"/>
              <w:jc w:val="both"/>
              <w:rPr>
                <w:rFonts w:ascii="Marianne" w:hAnsi="Marianne" w:cs="Arial"/>
                <w:sz w:val="12"/>
                <w:szCs w:val="16"/>
              </w:rPr>
            </w:pPr>
          </w:p>
          <w:p w14:paraId="3DF4AD9F" w14:textId="77777777" w:rsidR="00F620FB" w:rsidRDefault="00F620FB">
            <w:pPr>
              <w:spacing w:beforeLines="40" w:before="96" w:afterLines="40" w:after="96"/>
              <w:ind w:left="170" w:right="170"/>
              <w:jc w:val="both"/>
              <w:rPr>
                <w:rFonts w:ascii="Marianne" w:hAnsi="Marianne" w:cs="Arial"/>
                <w:sz w:val="12"/>
                <w:szCs w:val="16"/>
              </w:rPr>
            </w:pPr>
          </w:p>
          <w:p w14:paraId="6EB580D4" w14:textId="77777777" w:rsidR="00F620FB" w:rsidRDefault="00F620FB">
            <w:pPr>
              <w:spacing w:beforeLines="40" w:before="96" w:afterLines="40" w:after="96"/>
              <w:ind w:left="170" w:right="170"/>
              <w:jc w:val="both"/>
              <w:rPr>
                <w:rFonts w:ascii="Marianne" w:hAnsi="Marianne" w:cs="Arial"/>
                <w:sz w:val="12"/>
                <w:szCs w:val="16"/>
              </w:rPr>
            </w:pPr>
          </w:p>
          <w:p w14:paraId="441C3D93"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0A731449" w14:textId="77777777" w:rsidR="00F620FB" w:rsidRDefault="00F620FB">
            <w:pPr>
              <w:spacing w:beforeLines="40" w:before="96" w:afterLines="40" w:after="96"/>
              <w:ind w:right="170"/>
              <w:rPr>
                <w:rFonts w:ascii="Marianne" w:hAnsi="Marianne" w:cs="Arial"/>
                <w:sz w:val="12"/>
                <w:szCs w:val="16"/>
              </w:rPr>
            </w:pPr>
          </w:p>
          <w:p w14:paraId="7BDDECDD" w14:textId="77777777" w:rsidR="00F620FB" w:rsidRDefault="00F620FB">
            <w:pPr>
              <w:spacing w:beforeLines="40" w:before="96" w:afterLines="40" w:after="96"/>
              <w:ind w:right="170"/>
              <w:rPr>
                <w:rFonts w:ascii="Marianne" w:hAnsi="Marianne" w:cs="Arial"/>
                <w:sz w:val="12"/>
                <w:szCs w:val="16"/>
              </w:rPr>
            </w:pPr>
          </w:p>
          <w:p w14:paraId="0BD4CAE8" w14:textId="77777777" w:rsidR="00F620FB" w:rsidRDefault="00F620FB">
            <w:pPr>
              <w:spacing w:beforeLines="40" w:before="96" w:afterLines="40" w:after="96"/>
              <w:ind w:right="170"/>
              <w:rPr>
                <w:rFonts w:ascii="Marianne" w:hAnsi="Marianne" w:cs="Arial"/>
                <w:sz w:val="12"/>
                <w:szCs w:val="16"/>
              </w:rPr>
            </w:pPr>
          </w:p>
        </w:tc>
      </w:tr>
      <w:tr w:rsidR="00F620FB" w14:paraId="7299ED0E" w14:textId="77777777">
        <w:trPr>
          <w:trHeight w:val="3615"/>
          <w:jc w:val="center"/>
        </w:trPr>
        <w:tc>
          <w:tcPr>
            <w:tcW w:w="1986" w:type="dxa"/>
            <w:vAlign w:val="center"/>
          </w:tcPr>
          <w:p w14:paraId="205238A2" w14:textId="77777777" w:rsidR="00F620FB" w:rsidRDefault="00F620FB">
            <w:pPr>
              <w:spacing w:beforeLines="40" w:before="96" w:afterLines="40" w:after="96"/>
              <w:rPr>
                <w:rFonts w:ascii="Marianne" w:hAnsi="Marianne" w:cs="Arial"/>
                <w:b/>
              </w:rPr>
            </w:pPr>
            <w:r>
              <w:rPr>
                <w:rFonts w:ascii="Marianne" w:hAnsi="Marianne" w:cs="Arial"/>
                <w:b/>
              </w:rPr>
              <w:lastRenderedPageBreak/>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vAlign w:val="center"/>
          </w:tcPr>
          <w:p w14:paraId="0D5367E9" w14:textId="77777777" w:rsidR="00F620FB" w:rsidRDefault="00F620FB">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Pr>
                <w:rFonts w:ascii="Marianne" w:eastAsia="MS Gothic" w:hAnsi="Marianne" w:cs="Arial"/>
              </w:rPr>
            </w:r>
            <w:r>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tcPr>
          <w:p w14:paraId="53C60CF1" w14:textId="77777777" w:rsidR="00F620FB" w:rsidRDefault="00F620FB">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FEB5556"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235B1A3" w14:textId="77777777" w:rsidR="00F620FB" w:rsidRDefault="00F620FB">
            <w:pPr>
              <w:spacing w:beforeLines="40" w:before="96" w:afterLines="40" w:after="96"/>
              <w:ind w:left="170" w:right="170"/>
              <w:jc w:val="both"/>
              <w:rPr>
                <w:rFonts w:ascii="Marianne" w:hAnsi="Marianne" w:cs="Arial"/>
                <w:sz w:val="12"/>
                <w:szCs w:val="16"/>
              </w:rPr>
            </w:pPr>
          </w:p>
          <w:p w14:paraId="50EC9B8C" w14:textId="77777777" w:rsidR="00F620FB" w:rsidRDefault="00F620FB">
            <w:pPr>
              <w:spacing w:beforeLines="40" w:before="96" w:afterLines="40" w:after="96"/>
              <w:ind w:left="170" w:right="170"/>
              <w:jc w:val="both"/>
              <w:rPr>
                <w:rFonts w:ascii="Marianne" w:hAnsi="Marianne" w:cs="Arial"/>
                <w:sz w:val="12"/>
                <w:szCs w:val="16"/>
              </w:rPr>
            </w:pPr>
          </w:p>
          <w:p w14:paraId="201821D4" w14:textId="77777777" w:rsidR="00F620FB" w:rsidRDefault="00F620FB">
            <w:pPr>
              <w:spacing w:beforeLines="40" w:before="96" w:afterLines="40" w:after="96"/>
              <w:ind w:left="170" w:right="170"/>
              <w:jc w:val="both"/>
              <w:rPr>
                <w:rFonts w:ascii="Marianne" w:hAnsi="Marianne" w:cs="Arial"/>
                <w:sz w:val="12"/>
                <w:szCs w:val="16"/>
              </w:rPr>
            </w:pPr>
          </w:p>
          <w:p w14:paraId="58D67EEE" w14:textId="77777777" w:rsidR="00F620FB" w:rsidRDefault="00F620FB">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7D06427" w14:textId="77777777" w:rsidR="00F620FB" w:rsidRDefault="00F620FB">
            <w:pPr>
              <w:spacing w:beforeLines="40" w:before="96" w:afterLines="40" w:after="96"/>
              <w:ind w:right="170"/>
              <w:rPr>
                <w:rFonts w:ascii="Marianne" w:hAnsi="Marianne" w:cs="Arial"/>
                <w:sz w:val="12"/>
                <w:szCs w:val="16"/>
              </w:rPr>
            </w:pPr>
          </w:p>
          <w:p w14:paraId="509EF107" w14:textId="77777777" w:rsidR="00F620FB" w:rsidRDefault="00F620FB">
            <w:pPr>
              <w:spacing w:beforeLines="40" w:before="96" w:afterLines="40" w:after="96"/>
              <w:ind w:right="170"/>
              <w:rPr>
                <w:rFonts w:ascii="Marianne" w:hAnsi="Marianne" w:cs="Arial"/>
                <w:sz w:val="12"/>
                <w:szCs w:val="16"/>
              </w:rPr>
            </w:pPr>
          </w:p>
          <w:p w14:paraId="7C91709B" w14:textId="77777777" w:rsidR="00F620FB" w:rsidRDefault="00F620FB">
            <w:pPr>
              <w:spacing w:beforeLines="40" w:before="96" w:afterLines="40" w:after="96"/>
              <w:ind w:right="170"/>
              <w:rPr>
                <w:rFonts w:ascii="Marianne" w:hAnsi="Marianne" w:cs="Arial"/>
                <w:sz w:val="12"/>
                <w:szCs w:val="16"/>
              </w:rPr>
            </w:pPr>
          </w:p>
        </w:tc>
      </w:tr>
    </w:tbl>
    <w:p w14:paraId="162830F1" w14:textId="77777777" w:rsidR="00F620FB" w:rsidRDefault="00F620FB">
      <w:pPr>
        <w:tabs>
          <w:tab w:val="left" w:pos="-142"/>
          <w:tab w:val="left" w:pos="4111"/>
        </w:tabs>
        <w:rPr>
          <w:rFonts w:ascii="Marianne" w:hAnsi="Marianne" w:cs="Arial"/>
          <w:b/>
          <w:bCs/>
          <w:sz w:val="22"/>
          <w:szCs w:val="22"/>
        </w:rPr>
      </w:pPr>
    </w:p>
    <w:p w14:paraId="1EEA54F6" w14:textId="77777777" w:rsidR="00F620FB" w:rsidRDefault="00F620FB">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1ECA18D1" w14:textId="77777777" w:rsidR="00F620FB" w:rsidRDefault="00F620FB">
      <w:pPr>
        <w:keepNext/>
        <w:tabs>
          <w:tab w:val="left" w:pos="-142"/>
          <w:tab w:val="left" w:pos="4111"/>
        </w:tabs>
        <w:jc w:val="both"/>
        <w:rPr>
          <w:rFonts w:ascii="Marianne" w:hAnsi="Marianne" w:cs="Arial"/>
          <w:b/>
          <w:bCs/>
          <w:sz w:val="22"/>
          <w:szCs w:val="22"/>
        </w:rPr>
      </w:pPr>
    </w:p>
    <w:p w14:paraId="4A26CD49" w14:textId="77777777" w:rsidR="00F620FB" w:rsidRDefault="00F620FB">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D9E4EAC" w14:textId="77777777" w:rsidR="00F620FB" w:rsidRDefault="00F620FB">
      <w:pPr>
        <w:pStyle w:val="En-tte"/>
        <w:tabs>
          <w:tab w:val="clear" w:pos="4536"/>
          <w:tab w:val="clear" w:pos="9072"/>
          <w:tab w:val="left" w:pos="0"/>
          <w:tab w:val="left" w:pos="2160"/>
        </w:tabs>
        <w:jc w:val="both"/>
        <w:rPr>
          <w:rFonts w:ascii="Marianne" w:hAnsi="Marianne" w:cs="Arial"/>
          <w:i/>
          <w:iCs/>
          <w:sz w:val="16"/>
          <w:szCs w:val="16"/>
        </w:rPr>
      </w:pPr>
    </w:p>
    <w:p w14:paraId="4D3CFE91"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7FED199"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45BBBB04"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4E025986"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4B31580C"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3F0BB38E"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3EF41757" w14:textId="77777777" w:rsidR="00F620FB" w:rsidRDefault="00F620FB">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35304CC2"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18FD7463"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4E66BF7F" w14:textId="77777777" w:rsidR="00F620FB" w:rsidRDefault="00F620FB">
      <w:pPr>
        <w:pStyle w:val="En-tte"/>
        <w:tabs>
          <w:tab w:val="clear" w:pos="4536"/>
          <w:tab w:val="clear" w:pos="9072"/>
          <w:tab w:val="left" w:pos="2160"/>
        </w:tabs>
        <w:ind w:left="284"/>
        <w:jc w:val="both"/>
        <w:rPr>
          <w:rFonts w:ascii="Marianne" w:hAnsi="Marianne" w:cs="Arial"/>
          <w:iCs/>
          <w:sz w:val="16"/>
          <w:szCs w:val="18"/>
        </w:rPr>
      </w:pPr>
    </w:p>
    <w:p w14:paraId="56CD5A8E" w14:textId="77777777" w:rsidR="00F620FB" w:rsidRDefault="00F620FB">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1F17D740" w14:textId="77777777" w:rsidR="00F620FB" w:rsidRDefault="00F620FB">
      <w:pPr>
        <w:pStyle w:val="En-tte"/>
        <w:tabs>
          <w:tab w:val="left" w:pos="2160"/>
        </w:tabs>
        <w:ind w:left="284"/>
        <w:jc w:val="both"/>
        <w:rPr>
          <w:rFonts w:ascii="Marianne" w:hAnsi="Marianne" w:cs="Arial"/>
          <w:iCs/>
          <w:sz w:val="16"/>
          <w:szCs w:val="18"/>
        </w:rPr>
      </w:pPr>
    </w:p>
    <w:p w14:paraId="70A967AC" w14:textId="77777777" w:rsidR="00F620FB" w:rsidRDefault="00F620FB">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DFB1EE2" w14:textId="77777777" w:rsidR="00F620FB" w:rsidRDefault="00F620FB">
      <w:pPr>
        <w:pStyle w:val="En-tte"/>
        <w:ind w:left="993"/>
        <w:jc w:val="both"/>
        <w:rPr>
          <w:rFonts w:ascii="Marianne" w:hAnsi="Marianne" w:cs="Arial"/>
          <w:iCs/>
          <w:sz w:val="16"/>
          <w:szCs w:val="18"/>
        </w:rPr>
      </w:pPr>
    </w:p>
    <w:p w14:paraId="15DC7F13" w14:textId="77777777" w:rsidR="00F620FB" w:rsidRDefault="00F620FB">
      <w:pPr>
        <w:pStyle w:val="En-tte"/>
        <w:ind w:left="993"/>
        <w:jc w:val="both"/>
        <w:rPr>
          <w:rFonts w:ascii="Marianne" w:hAnsi="Marianne" w:cs="Arial"/>
          <w:iCs/>
          <w:sz w:val="16"/>
          <w:szCs w:val="18"/>
        </w:rPr>
      </w:pPr>
    </w:p>
    <w:p w14:paraId="4703AD81" w14:textId="77777777" w:rsidR="00F620FB" w:rsidRDefault="00F620FB">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73241124" w14:textId="77777777" w:rsidR="00F620FB" w:rsidRDefault="00F620FB">
      <w:pPr>
        <w:pStyle w:val="En-tte"/>
        <w:tabs>
          <w:tab w:val="left" w:pos="0"/>
          <w:tab w:val="left" w:pos="2160"/>
        </w:tabs>
        <w:ind w:left="993"/>
        <w:jc w:val="both"/>
        <w:rPr>
          <w:rFonts w:ascii="Marianne" w:hAnsi="Marianne" w:cs="Arial"/>
          <w:iCs/>
          <w:sz w:val="16"/>
          <w:szCs w:val="18"/>
        </w:rPr>
      </w:pPr>
    </w:p>
    <w:p w14:paraId="49B285C4" w14:textId="77777777" w:rsidR="00F620FB" w:rsidRDefault="00F620FB">
      <w:pPr>
        <w:pStyle w:val="En-tte"/>
        <w:tabs>
          <w:tab w:val="left" w:pos="0"/>
          <w:tab w:val="left" w:pos="2160"/>
        </w:tabs>
        <w:ind w:left="993"/>
        <w:jc w:val="both"/>
        <w:rPr>
          <w:rFonts w:ascii="Marianne" w:hAnsi="Marianne" w:cs="Arial"/>
          <w:iCs/>
          <w:sz w:val="16"/>
          <w:szCs w:val="18"/>
        </w:rPr>
      </w:pPr>
    </w:p>
    <w:p w14:paraId="60C29B6D" w14:textId="77777777" w:rsidR="00F620FB" w:rsidRDefault="00F620FB">
      <w:pPr>
        <w:pStyle w:val="En-tte"/>
        <w:tabs>
          <w:tab w:val="left" w:pos="0"/>
          <w:tab w:val="left" w:pos="2160"/>
        </w:tabs>
        <w:ind w:left="993"/>
        <w:jc w:val="both"/>
        <w:rPr>
          <w:rFonts w:ascii="Arial" w:hAnsi="Arial" w:cs="Arial"/>
          <w:iCs/>
          <w:sz w:val="16"/>
          <w:szCs w:val="18"/>
        </w:rPr>
      </w:pPr>
    </w:p>
    <w:p w14:paraId="24D17BAB" w14:textId="77777777" w:rsidR="00F620FB" w:rsidRDefault="00F620FB">
      <w:pPr>
        <w:pStyle w:val="En-tte"/>
        <w:tabs>
          <w:tab w:val="left" w:pos="0"/>
          <w:tab w:val="left" w:pos="2160"/>
        </w:tabs>
        <w:ind w:left="993"/>
        <w:jc w:val="both"/>
        <w:rPr>
          <w:rFonts w:ascii="Arial" w:hAnsi="Arial" w:cs="Arial"/>
          <w:iCs/>
          <w:sz w:val="16"/>
          <w:szCs w:val="18"/>
        </w:rPr>
      </w:pPr>
    </w:p>
    <w:p w14:paraId="13820526" w14:textId="77777777" w:rsidR="00F620FB" w:rsidRDefault="00F620FB">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7E0C34DA" w14:textId="77777777" w:rsidR="00F620FB" w:rsidRDefault="00F620FB">
      <w:pPr>
        <w:pStyle w:val="En-tte"/>
        <w:tabs>
          <w:tab w:val="clear" w:pos="4536"/>
          <w:tab w:val="clear" w:pos="9072"/>
          <w:tab w:val="left" w:pos="0"/>
          <w:tab w:val="left" w:pos="2160"/>
        </w:tabs>
        <w:jc w:val="both"/>
        <w:rPr>
          <w:rFonts w:ascii="Marianne" w:hAnsi="Marianne" w:cs="Arial"/>
          <w:i/>
          <w:iCs/>
          <w:sz w:val="18"/>
          <w:szCs w:val="18"/>
        </w:rPr>
      </w:pPr>
    </w:p>
    <w:p w14:paraId="35549C49" w14:textId="77777777" w:rsidR="00F620FB" w:rsidRDefault="00F620FB">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09FC7790" w14:textId="77777777" w:rsidR="00F620FB" w:rsidRDefault="00F620FB">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35837707" w14:textId="77777777" w:rsidR="00F620FB" w:rsidRDefault="00F620FB">
      <w:pPr>
        <w:pStyle w:val="En-tte"/>
        <w:tabs>
          <w:tab w:val="clear" w:pos="4536"/>
          <w:tab w:val="clear" w:pos="9072"/>
          <w:tab w:val="left" w:pos="0"/>
          <w:tab w:val="left" w:pos="2160"/>
        </w:tabs>
        <w:jc w:val="both"/>
        <w:rPr>
          <w:rFonts w:ascii="Marianne" w:hAnsi="Marianne" w:cs="Arial"/>
          <w:i/>
          <w:iCs/>
          <w:sz w:val="18"/>
          <w:szCs w:val="18"/>
        </w:rPr>
      </w:pPr>
    </w:p>
    <w:p w14:paraId="0F7A055D" w14:textId="77777777" w:rsidR="00F620FB" w:rsidRDefault="00F620FB">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F620FB" w14:paraId="5E9D69B6" w14:textId="77777777">
        <w:trPr>
          <w:trHeight w:val="629"/>
        </w:trPr>
        <w:tc>
          <w:tcPr>
            <w:tcW w:w="9747" w:type="dxa"/>
            <w:shd w:val="clear" w:color="auto" w:fill="465F9D"/>
          </w:tcPr>
          <w:p w14:paraId="572C6EA4" w14:textId="77777777" w:rsidR="00F620FB" w:rsidRDefault="00F620FB">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57ED46AE" w14:textId="77777777" w:rsidR="00F620FB" w:rsidRDefault="00F620FB">
      <w:pPr>
        <w:tabs>
          <w:tab w:val="left" w:pos="-142"/>
          <w:tab w:val="left" w:pos="4111"/>
        </w:tabs>
        <w:rPr>
          <w:rFonts w:ascii="Marianne" w:hAnsi="Marianne" w:cs="Arial"/>
          <w:b/>
          <w:bCs/>
          <w:sz w:val="22"/>
          <w:szCs w:val="22"/>
        </w:rPr>
      </w:pPr>
    </w:p>
    <w:p w14:paraId="44BD59B4" w14:textId="77777777" w:rsidR="00F620FB" w:rsidRDefault="00F620FB">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2F2715B9" w14:textId="77777777" w:rsidR="00F620FB" w:rsidRDefault="00F620FB">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979310D" w14:textId="77777777" w:rsidR="00F620FB" w:rsidRDefault="00F620FB">
      <w:pPr>
        <w:rPr>
          <w:rFonts w:ascii="Marianne" w:hAnsi="Marianne" w:cs="Arial"/>
        </w:rPr>
      </w:pPr>
    </w:p>
    <w:p w14:paraId="095B8735" w14:textId="77777777" w:rsidR="00F620FB" w:rsidRDefault="00F620FB">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175EBAAC" w14:textId="77777777" w:rsidR="00F620FB" w:rsidRDefault="00F620FB">
      <w:pPr>
        <w:jc w:val="both"/>
        <w:rPr>
          <w:rFonts w:ascii="Marianne" w:hAnsi="Marianne" w:cs="Arial"/>
          <w:i/>
          <w:sz w:val="18"/>
        </w:rPr>
      </w:pPr>
    </w:p>
    <w:p w14:paraId="282C17BA" w14:textId="77777777" w:rsidR="00F620FB" w:rsidRDefault="00F620FB">
      <w:pPr>
        <w:jc w:val="both"/>
        <w:rPr>
          <w:rFonts w:ascii="Marianne" w:hAnsi="Marianne" w:cs="Arial"/>
          <w:i/>
          <w:sz w:val="18"/>
        </w:rPr>
      </w:pPr>
    </w:p>
    <w:p w14:paraId="3E96F9BC" w14:textId="77777777" w:rsidR="00F620FB" w:rsidRDefault="00F620FB">
      <w:pPr>
        <w:jc w:val="both"/>
        <w:rPr>
          <w:rFonts w:ascii="Marianne" w:hAnsi="Marianne" w:cs="Arial"/>
          <w:i/>
          <w:sz w:val="18"/>
        </w:rPr>
      </w:pPr>
    </w:p>
    <w:p w14:paraId="40F77FDB" w14:textId="77777777" w:rsidR="00F620FB" w:rsidRDefault="00F620FB">
      <w:pPr>
        <w:jc w:val="both"/>
        <w:rPr>
          <w:rFonts w:ascii="Marianne" w:hAnsi="Marianne" w:cs="Arial"/>
          <w:i/>
          <w:sz w:val="18"/>
        </w:rPr>
      </w:pPr>
    </w:p>
    <w:p w14:paraId="71F0D73D" w14:textId="77777777" w:rsidR="00F620FB" w:rsidRDefault="00F620FB">
      <w:pPr>
        <w:jc w:val="both"/>
        <w:rPr>
          <w:rFonts w:ascii="Marianne" w:hAnsi="Marianne" w:cs="Arial"/>
          <w:i/>
          <w:sz w:val="18"/>
        </w:rPr>
      </w:pPr>
    </w:p>
    <w:p w14:paraId="3F7E2177" w14:textId="77777777" w:rsidR="00F620FB" w:rsidRDefault="00F620FB">
      <w:pPr>
        <w:jc w:val="both"/>
        <w:rPr>
          <w:rFonts w:ascii="Marianne" w:hAnsi="Marianne" w:cs="Arial"/>
          <w:i/>
          <w:sz w:val="18"/>
        </w:rPr>
      </w:pPr>
    </w:p>
    <w:p w14:paraId="64D6B80E" w14:textId="77777777" w:rsidR="00F620FB" w:rsidRDefault="00F620FB">
      <w:pPr>
        <w:jc w:val="both"/>
        <w:rPr>
          <w:rFonts w:ascii="Marianne" w:hAnsi="Marianne" w:cs="Arial"/>
          <w:i/>
          <w:sz w:val="18"/>
        </w:rPr>
      </w:pPr>
    </w:p>
    <w:p w14:paraId="1C5FEB85" w14:textId="77777777" w:rsidR="00F620FB" w:rsidRDefault="00F620FB">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26DB1F84" w14:textId="77777777" w:rsidR="00F620FB" w:rsidRDefault="00F620FB">
      <w:pPr>
        <w:jc w:val="both"/>
        <w:rPr>
          <w:rFonts w:ascii="Marianne" w:hAnsi="Marianne" w:cs="Arial"/>
          <w:i/>
          <w:sz w:val="18"/>
        </w:rPr>
      </w:pPr>
    </w:p>
    <w:p w14:paraId="3F54C865" w14:textId="77777777" w:rsidR="00F620FB" w:rsidRDefault="00F620FB">
      <w:pPr>
        <w:jc w:val="both"/>
        <w:rPr>
          <w:rFonts w:ascii="Marianne" w:hAnsi="Marianne" w:cs="Arial"/>
          <w:i/>
          <w:sz w:val="18"/>
        </w:rPr>
      </w:pPr>
    </w:p>
    <w:p w14:paraId="3298A26F" w14:textId="77777777" w:rsidR="00F620FB" w:rsidRDefault="00F620FB">
      <w:pPr>
        <w:jc w:val="both"/>
        <w:rPr>
          <w:rFonts w:ascii="Marianne" w:hAnsi="Marianne" w:cs="Arial"/>
          <w:i/>
          <w:sz w:val="18"/>
        </w:rPr>
      </w:pPr>
    </w:p>
    <w:p w14:paraId="249C4AB4" w14:textId="77777777" w:rsidR="00F620FB" w:rsidRDefault="00F620FB">
      <w:pPr>
        <w:jc w:val="both"/>
        <w:rPr>
          <w:rFonts w:ascii="Marianne" w:hAnsi="Marianne" w:cs="Arial"/>
          <w:i/>
          <w:sz w:val="18"/>
        </w:rPr>
      </w:pPr>
    </w:p>
    <w:p w14:paraId="1AEA8EB8" w14:textId="77777777" w:rsidR="00F620FB" w:rsidRDefault="00F620FB">
      <w:pPr>
        <w:jc w:val="both"/>
        <w:rPr>
          <w:rFonts w:ascii="Marianne" w:hAnsi="Marianne" w:cs="Arial"/>
          <w:i/>
          <w:sz w:val="18"/>
        </w:rPr>
      </w:pPr>
    </w:p>
    <w:p w14:paraId="3371EC94" w14:textId="77777777" w:rsidR="00F620FB" w:rsidRDefault="00F620FB">
      <w:pPr>
        <w:jc w:val="both"/>
        <w:rPr>
          <w:rFonts w:ascii="Marianne" w:hAnsi="Marianne" w:cs="Arial"/>
          <w:i/>
          <w:sz w:val="18"/>
        </w:rPr>
      </w:pPr>
    </w:p>
    <w:p w14:paraId="348DCB66" w14:textId="77777777" w:rsidR="00F620FB" w:rsidRDefault="00F620FB">
      <w:pPr>
        <w:jc w:val="both"/>
        <w:rPr>
          <w:rFonts w:ascii="Marianne" w:hAnsi="Marianne" w:cs="Arial"/>
          <w:i/>
          <w:sz w:val="18"/>
        </w:rPr>
      </w:pPr>
    </w:p>
    <w:p w14:paraId="3EC0D588" w14:textId="77777777" w:rsidR="00F620FB" w:rsidRDefault="00F620FB">
      <w:pPr>
        <w:jc w:val="both"/>
        <w:rPr>
          <w:rFonts w:ascii="Marianne" w:hAnsi="Marianne" w:cs="Arial"/>
          <w:i/>
          <w:sz w:val="18"/>
        </w:rPr>
      </w:pPr>
    </w:p>
    <w:p w14:paraId="06CC9535" w14:textId="77777777" w:rsidR="00F620FB" w:rsidRDefault="00F620FB">
      <w:pPr>
        <w:pStyle w:val="En-tte"/>
        <w:tabs>
          <w:tab w:val="clear" w:pos="4536"/>
          <w:tab w:val="clear" w:pos="9072"/>
          <w:tab w:val="left" w:pos="0"/>
          <w:tab w:val="left" w:pos="2160"/>
        </w:tabs>
        <w:jc w:val="both"/>
        <w:rPr>
          <w:rFonts w:ascii="Marianne" w:hAnsi="Marianne" w:cs="Arial"/>
          <w:i/>
          <w:sz w:val="18"/>
        </w:rPr>
      </w:pPr>
    </w:p>
    <w:p w14:paraId="7184BAB6" w14:textId="77777777" w:rsidR="00F620FB" w:rsidRDefault="00F620FB">
      <w:pPr>
        <w:pStyle w:val="En-tte"/>
        <w:tabs>
          <w:tab w:val="clear" w:pos="4536"/>
          <w:tab w:val="clear" w:pos="9072"/>
          <w:tab w:val="left" w:pos="0"/>
          <w:tab w:val="left" w:pos="2160"/>
        </w:tabs>
        <w:jc w:val="both"/>
        <w:rPr>
          <w:rFonts w:ascii="Marianne" w:hAnsi="Marianne" w:cs="Arial"/>
          <w:b/>
          <w:bCs/>
          <w:sz w:val="22"/>
          <w:szCs w:val="22"/>
        </w:rPr>
      </w:pPr>
    </w:p>
    <w:p w14:paraId="0BFBDB9F" w14:textId="77777777" w:rsidR="00F620FB" w:rsidRDefault="00F620FB">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58250DD8" w14:textId="77777777" w:rsidR="00F620FB" w:rsidRDefault="00F620FB">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0910252" w14:textId="77777777" w:rsidR="00F620FB" w:rsidRDefault="00F620FB">
      <w:pPr>
        <w:jc w:val="both"/>
        <w:rPr>
          <w:rFonts w:ascii="Marianne" w:hAnsi="Marianne" w:cs="Arial"/>
          <w:sz w:val="18"/>
        </w:rPr>
      </w:pPr>
    </w:p>
    <w:p w14:paraId="7612B803" w14:textId="77777777" w:rsidR="00F620FB" w:rsidRDefault="00F620FB">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472A3C15" w14:textId="77777777" w:rsidR="00F620FB" w:rsidRDefault="00F620FB">
      <w:pPr>
        <w:ind w:left="284"/>
        <w:jc w:val="both"/>
        <w:rPr>
          <w:rFonts w:ascii="Marianne" w:hAnsi="Marianne" w:cs="Arial"/>
          <w:sz w:val="16"/>
        </w:rPr>
      </w:pPr>
    </w:p>
    <w:p w14:paraId="3A4FC82C" w14:textId="77777777" w:rsidR="00F620FB" w:rsidRDefault="00F620FB">
      <w:pPr>
        <w:ind w:left="284"/>
        <w:jc w:val="both"/>
        <w:rPr>
          <w:rFonts w:ascii="Marianne" w:hAnsi="Marianne" w:cs="Arial"/>
          <w:sz w:val="16"/>
        </w:rPr>
      </w:pPr>
    </w:p>
    <w:p w14:paraId="21BF11F5" w14:textId="77777777" w:rsidR="00F620FB" w:rsidRDefault="00F620FB">
      <w:pPr>
        <w:ind w:left="284"/>
        <w:jc w:val="both"/>
        <w:rPr>
          <w:rFonts w:ascii="Marianne" w:hAnsi="Marianne" w:cs="Arial"/>
          <w:sz w:val="16"/>
        </w:rPr>
      </w:pPr>
    </w:p>
    <w:p w14:paraId="3A20B2E7" w14:textId="77777777" w:rsidR="00F620FB" w:rsidRDefault="00F620FB">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137C2C06" w14:textId="77777777" w:rsidR="00F620FB" w:rsidRDefault="00F620FB">
      <w:pPr>
        <w:ind w:left="284"/>
        <w:jc w:val="both"/>
        <w:rPr>
          <w:rFonts w:ascii="Marianne" w:hAnsi="Marianne" w:cs="Arial"/>
          <w:sz w:val="16"/>
        </w:rPr>
      </w:pPr>
    </w:p>
    <w:p w14:paraId="1DB1AF6F" w14:textId="77777777" w:rsidR="00F620FB" w:rsidRDefault="00F620FB">
      <w:pPr>
        <w:ind w:left="284"/>
        <w:jc w:val="both"/>
        <w:rPr>
          <w:rFonts w:ascii="Marianne" w:hAnsi="Marianne" w:cs="Arial"/>
          <w:sz w:val="16"/>
        </w:rPr>
      </w:pPr>
    </w:p>
    <w:p w14:paraId="44A3F337" w14:textId="77777777" w:rsidR="00F620FB" w:rsidRDefault="00F620FB">
      <w:pPr>
        <w:ind w:left="284"/>
        <w:jc w:val="both"/>
        <w:rPr>
          <w:rFonts w:ascii="Marianne" w:hAnsi="Marianne" w:cs="Arial"/>
          <w:sz w:val="16"/>
        </w:rPr>
      </w:pPr>
    </w:p>
    <w:p w14:paraId="60B6602B" w14:textId="77777777" w:rsidR="00F620FB" w:rsidRDefault="00F620FB">
      <w:pPr>
        <w:ind w:left="284"/>
        <w:jc w:val="both"/>
        <w:rPr>
          <w:rFonts w:ascii="Marianne" w:hAnsi="Marianne" w:cs="Arial"/>
          <w:sz w:val="16"/>
        </w:rPr>
      </w:pPr>
    </w:p>
    <w:p w14:paraId="4F942DA2" w14:textId="77777777" w:rsidR="00F620FB" w:rsidRDefault="00F620FB">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F620FB" w14:paraId="6E44C959" w14:textId="77777777">
        <w:trPr>
          <w:trHeight w:val="653"/>
        </w:trPr>
        <w:tc>
          <w:tcPr>
            <w:tcW w:w="9994" w:type="dxa"/>
            <w:shd w:val="clear" w:color="auto" w:fill="465F9D"/>
          </w:tcPr>
          <w:p w14:paraId="02A77BCB" w14:textId="77777777" w:rsidR="00F620FB" w:rsidRDefault="00F620FB">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5FED5AC9" w14:textId="77777777" w:rsidR="00F620FB" w:rsidRDefault="00F620FB">
      <w:pPr>
        <w:pStyle w:val="En-tte"/>
        <w:tabs>
          <w:tab w:val="clear" w:pos="4536"/>
          <w:tab w:val="clear" w:pos="9072"/>
          <w:tab w:val="left" w:pos="0"/>
          <w:tab w:val="left" w:pos="2160"/>
        </w:tabs>
        <w:jc w:val="both"/>
        <w:rPr>
          <w:rFonts w:ascii="Marianne" w:hAnsi="Marianne" w:cs="Arial"/>
          <w:i/>
          <w:iCs/>
          <w:sz w:val="18"/>
          <w:szCs w:val="18"/>
        </w:rPr>
      </w:pPr>
    </w:p>
    <w:p w14:paraId="2FC0C0BD" w14:textId="77777777" w:rsidR="00F620FB" w:rsidRDefault="00F620FB">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10AEE5D5" w14:textId="77777777" w:rsidR="00F620FB" w:rsidRDefault="00F620FB">
      <w:pPr>
        <w:ind w:left="284"/>
        <w:rPr>
          <w:rFonts w:ascii="Marianne" w:hAnsi="Marianne" w:cs="Arial"/>
        </w:rPr>
      </w:pPr>
    </w:p>
    <w:p w14:paraId="20B3E7AF" w14:textId="77777777" w:rsidR="00F620FB" w:rsidRDefault="00F620FB">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30CBED1B" w14:textId="77777777" w:rsidR="00F620FB" w:rsidRDefault="00F620FB">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F620FB" w14:paraId="5AD1F5C0" w14:textId="77777777">
        <w:trPr>
          <w:trHeight w:val="737"/>
        </w:trPr>
        <w:tc>
          <w:tcPr>
            <w:tcW w:w="2566" w:type="dxa"/>
            <w:tcBorders>
              <w:top w:val="single" w:sz="8" w:space="0" w:color="000000"/>
              <w:left w:val="single" w:sz="8" w:space="0" w:color="000000"/>
              <w:bottom w:val="single" w:sz="4" w:space="0" w:color="000000"/>
            </w:tcBorders>
          </w:tcPr>
          <w:p w14:paraId="1A53F80E" w14:textId="77777777" w:rsidR="00F620FB" w:rsidRDefault="00F620FB">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tcPr>
          <w:p w14:paraId="2260035C" w14:textId="77777777" w:rsidR="00F620FB" w:rsidRDefault="00F620FB">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tcPr>
          <w:p w14:paraId="586DA4D5" w14:textId="77777777" w:rsidR="00F620FB" w:rsidRDefault="00F620FB">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tcPr>
          <w:p w14:paraId="01595301" w14:textId="77777777" w:rsidR="00F620FB" w:rsidRDefault="00F620FB">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F620FB" w14:paraId="3CD86DD7" w14:textId="77777777">
        <w:trPr>
          <w:trHeight w:val="737"/>
        </w:trPr>
        <w:tc>
          <w:tcPr>
            <w:tcW w:w="2566" w:type="dxa"/>
            <w:tcBorders>
              <w:top w:val="single" w:sz="4" w:space="0" w:color="000000"/>
              <w:left w:val="single" w:sz="8" w:space="0" w:color="000000"/>
              <w:bottom w:val="single" w:sz="8" w:space="0" w:color="000000"/>
            </w:tcBorders>
          </w:tcPr>
          <w:p w14:paraId="43CD9CEB" w14:textId="77777777" w:rsidR="00F620FB" w:rsidRDefault="00F620FB">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tcPr>
          <w:p w14:paraId="4209C454" w14:textId="77777777" w:rsidR="00F620FB" w:rsidRDefault="00F620FB">
            <w:pPr>
              <w:tabs>
                <w:tab w:val="left" w:pos="864"/>
              </w:tabs>
              <w:snapToGrid w:val="0"/>
              <w:spacing w:before="120" w:after="120"/>
              <w:rPr>
                <w:rFonts w:ascii="Marianne" w:hAnsi="Marianne" w:cs="Arial"/>
                <w:sz w:val="16"/>
                <w:szCs w:val="16"/>
              </w:rPr>
            </w:pPr>
          </w:p>
          <w:p w14:paraId="0BBDA602" w14:textId="77777777" w:rsidR="00F620FB" w:rsidRDefault="00F620FB">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tcPr>
          <w:p w14:paraId="059645E4" w14:textId="77777777" w:rsidR="00F620FB" w:rsidRDefault="00F620FB">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tcPr>
          <w:p w14:paraId="7103E0EA" w14:textId="77777777" w:rsidR="00F620FB" w:rsidRDefault="00F620FB">
            <w:pPr>
              <w:tabs>
                <w:tab w:val="left" w:pos="864"/>
              </w:tabs>
              <w:snapToGrid w:val="0"/>
              <w:spacing w:before="120" w:after="120"/>
              <w:jc w:val="right"/>
              <w:rPr>
                <w:rFonts w:ascii="Marianne" w:hAnsi="Marianne" w:cs="Arial"/>
                <w:sz w:val="16"/>
                <w:szCs w:val="16"/>
              </w:rPr>
            </w:pPr>
          </w:p>
        </w:tc>
      </w:tr>
      <w:tr w:rsidR="00F620FB" w14:paraId="05407C55" w14:textId="77777777">
        <w:trPr>
          <w:trHeight w:val="737"/>
        </w:trPr>
        <w:tc>
          <w:tcPr>
            <w:tcW w:w="2566" w:type="dxa"/>
            <w:tcBorders>
              <w:left w:val="single" w:sz="8" w:space="0" w:color="000000"/>
              <w:bottom w:val="single" w:sz="8" w:space="0" w:color="000000"/>
            </w:tcBorders>
          </w:tcPr>
          <w:p w14:paraId="55FA9C42" w14:textId="77777777" w:rsidR="00F620FB" w:rsidRDefault="00F620FB">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tcPr>
          <w:p w14:paraId="0A4970F0" w14:textId="77777777" w:rsidR="00F620FB" w:rsidRDefault="00F620FB">
            <w:pPr>
              <w:tabs>
                <w:tab w:val="left" w:pos="864"/>
              </w:tabs>
              <w:snapToGrid w:val="0"/>
              <w:spacing w:before="120" w:after="120"/>
              <w:rPr>
                <w:rFonts w:ascii="Marianne" w:hAnsi="Marianne" w:cs="Arial"/>
                <w:sz w:val="16"/>
                <w:szCs w:val="16"/>
              </w:rPr>
            </w:pPr>
          </w:p>
          <w:p w14:paraId="3E7E5C50" w14:textId="77777777" w:rsidR="00F620FB" w:rsidRDefault="00F620FB">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tcPr>
          <w:p w14:paraId="10A83A96" w14:textId="77777777" w:rsidR="00F620FB" w:rsidRDefault="00F620FB">
            <w:pPr>
              <w:tabs>
                <w:tab w:val="left" w:pos="864"/>
              </w:tabs>
              <w:snapToGrid w:val="0"/>
              <w:spacing w:before="120" w:after="120"/>
              <w:jc w:val="right"/>
              <w:rPr>
                <w:rFonts w:ascii="Marianne" w:hAnsi="Marianne" w:cs="Arial"/>
                <w:sz w:val="16"/>
                <w:szCs w:val="16"/>
              </w:rPr>
            </w:pPr>
          </w:p>
          <w:p w14:paraId="20DC57F2" w14:textId="77777777" w:rsidR="00F620FB" w:rsidRDefault="00F620FB">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tcPr>
          <w:p w14:paraId="4026B562" w14:textId="77777777" w:rsidR="00F620FB" w:rsidRDefault="00F620FB">
            <w:pPr>
              <w:tabs>
                <w:tab w:val="left" w:pos="864"/>
              </w:tabs>
              <w:snapToGrid w:val="0"/>
              <w:spacing w:before="120" w:after="120"/>
              <w:jc w:val="right"/>
              <w:rPr>
                <w:rFonts w:ascii="Marianne" w:hAnsi="Marianne" w:cs="Arial"/>
                <w:sz w:val="16"/>
                <w:szCs w:val="16"/>
              </w:rPr>
            </w:pPr>
          </w:p>
          <w:p w14:paraId="28093B9B" w14:textId="77777777" w:rsidR="00F620FB" w:rsidRDefault="00F620FB">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15EE8640" w14:textId="77777777" w:rsidR="00F620FB" w:rsidRDefault="00F620FB">
      <w:pPr>
        <w:tabs>
          <w:tab w:val="left" w:pos="864"/>
        </w:tabs>
        <w:jc w:val="both"/>
        <w:rPr>
          <w:rFonts w:ascii="Marianne" w:hAnsi="Marianne" w:cs="Arial"/>
        </w:rPr>
      </w:pPr>
    </w:p>
    <w:p w14:paraId="7AA0EFA8" w14:textId="77777777" w:rsidR="00F620FB" w:rsidRDefault="00F620FB">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0B16F8E5" w14:textId="77777777" w:rsidR="00F620FB" w:rsidRDefault="00F620FB">
      <w:pPr>
        <w:tabs>
          <w:tab w:val="left" w:pos="864"/>
        </w:tabs>
        <w:jc w:val="both"/>
        <w:rPr>
          <w:rFonts w:ascii="Marianne" w:hAnsi="Marianne" w:cs="Arial"/>
        </w:rPr>
      </w:pPr>
    </w:p>
    <w:p w14:paraId="0B571C39" w14:textId="77777777" w:rsidR="00F620FB" w:rsidRDefault="00F620FB">
      <w:pPr>
        <w:tabs>
          <w:tab w:val="left" w:pos="864"/>
        </w:tabs>
        <w:ind w:left="567"/>
        <w:jc w:val="both"/>
        <w:rPr>
          <w:rFonts w:ascii="Marianne" w:hAnsi="Marianne" w:cs="Arial"/>
        </w:rPr>
      </w:pPr>
      <w:r>
        <w:rPr>
          <w:rFonts w:ascii="Marianne" w:hAnsi="Marianne" w:cs="Arial"/>
        </w:rPr>
        <w:t>……./…………./……</w:t>
      </w:r>
    </w:p>
    <w:p w14:paraId="27E25E92" w14:textId="77777777" w:rsidR="00F620FB" w:rsidRDefault="00F620FB">
      <w:pPr>
        <w:tabs>
          <w:tab w:val="left" w:pos="864"/>
        </w:tabs>
        <w:jc w:val="both"/>
        <w:rPr>
          <w:rFonts w:ascii="Marianne" w:hAnsi="Marianne" w:cs="Arial"/>
        </w:rPr>
      </w:pPr>
    </w:p>
    <w:p w14:paraId="3252D2CB" w14:textId="77777777" w:rsidR="00F620FB" w:rsidRDefault="00F620FB">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2E6D81BA" w14:textId="77777777" w:rsidR="00F620FB" w:rsidRDefault="00F620FB">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3A167717" w14:textId="77777777" w:rsidR="00F620FB" w:rsidRDefault="00F620FB">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0AE381E1" w14:textId="77777777" w:rsidR="00F620FB" w:rsidRDefault="00F620FB">
      <w:pPr>
        <w:tabs>
          <w:tab w:val="left" w:pos="864"/>
        </w:tabs>
        <w:jc w:val="both"/>
        <w:rPr>
          <w:rFonts w:ascii="Marianne" w:hAnsi="Marianne" w:cs="Arial"/>
        </w:rPr>
      </w:pPr>
    </w:p>
    <w:p w14:paraId="54FA4404" w14:textId="77777777" w:rsidR="00F620FB" w:rsidRDefault="00F620FB">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Pr>
          <w:rFonts w:ascii="Marianne" w:hAnsi="Marianne"/>
        </w:rPr>
      </w:r>
      <w:r>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20103EE6" w14:textId="77777777" w:rsidR="00F620FB" w:rsidRDefault="00F620FB">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les documents de preuve ne seront sollicité sur ce point qu’avant l’attribution du marché public)</w:t>
      </w:r>
    </w:p>
    <w:p w14:paraId="2A49B12F" w14:textId="77777777" w:rsidR="00F620FB" w:rsidRDefault="00F620FB">
      <w:pPr>
        <w:pStyle w:val="En-tte"/>
        <w:tabs>
          <w:tab w:val="clear" w:pos="4536"/>
          <w:tab w:val="clear" w:pos="9072"/>
          <w:tab w:val="left" w:pos="0"/>
          <w:tab w:val="left" w:pos="2160"/>
        </w:tabs>
        <w:jc w:val="both"/>
        <w:rPr>
          <w:rFonts w:ascii="Marianne" w:hAnsi="Marianne" w:cs="Arial"/>
          <w:i/>
          <w:iCs/>
          <w:sz w:val="18"/>
          <w:szCs w:val="18"/>
        </w:rPr>
      </w:pPr>
    </w:p>
    <w:p w14:paraId="681F1151" w14:textId="77777777" w:rsidR="00F620FB" w:rsidRDefault="00F620FB">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0AE847F1" w14:textId="77777777" w:rsidR="00F620FB" w:rsidRDefault="00F620FB">
      <w:pPr>
        <w:tabs>
          <w:tab w:val="left" w:pos="864"/>
        </w:tabs>
        <w:jc w:val="both"/>
        <w:rPr>
          <w:rFonts w:ascii="Marianne" w:hAnsi="Marianne" w:cs="Arial"/>
        </w:rPr>
      </w:pPr>
    </w:p>
    <w:p w14:paraId="0C1C912A" w14:textId="77777777" w:rsidR="00F620FB" w:rsidRDefault="00F620FB">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3EF9BCF8" w14:textId="77777777" w:rsidR="00F620FB" w:rsidRDefault="00F620FB">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DD33F3A" w14:textId="77777777" w:rsidR="00F620FB" w:rsidRDefault="00F620FB">
      <w:pPr>
        <w:rPr>
          <w:rFonts w:ascii="Marianne" w:hAnsi="Marianne" w:cs="Arial"/>
          <w:sz w:val="18"/>
        </w:rPr>
      </w:pPr>
    </w:p>
    <w:p w14:paraId="7C2D5255" w14:textId="77777777" w:rsidR="00F620FB" w:rsidRDefault="00F620FB">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71BC84E8" w14:textId="77777777" w:rsidR="00F620FB" w:rsidRDefault="00F620FB">
      <w:pPr>
        <w:ind w:left="284"/>
        <w:rPr>
          <w:rFonts w:ascii="Marianne" w:hAnsi="Marianne" w:cs="Arial"/>
          <w:sz w:val="16"/>
        </w:rPr>
      </w:pPr>
    </w:p>
    <w:p w14:paraId="6843A633" w14:textId="77777777" w:rsidR="00F620FB" w:rsidRDefault="00F620FB">
      <w:pPr>
        <w:ind w:left="284"/>
        <w:rPr>
          <w:rFonts w:ascii="Marianne" w:hAnsi="Marianne" w:cs="Arial"/>
          <w:sz w:val="16"/>
        </w:rPr>
      </w:pPr>
    </w:p>
    <w:p w14:paraId="064BDE5A" w14:textId="77777777" w:rsidR="00F620FB" w:rsidRDefault="00F620FB">
      <w:pPr>
        <w:ind w:left="284"/>
        <w:rPr>
          <w:rFonts w:ascii="Marianne" w:hAnsi="Marianne" w:cs="Arial"/>
          <w:sz w:val="16"/>
        </w:rPr>
      </w:pPr>
    </w:p>
    <w:p w14:paraId="279DE4C9" w14:textId="77777777" w:rsidR="00F620FB" w:rsidRDefault="00F620FB">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F5EAE6F" w14:textId="77777777" w:rsidR="00F620FB" w:rsidRDefault="00F620FB">
      <w:pPr>
        <w:ind w:left="284"/>
        <w:rPr>
          <w:rFonts w:ascii="Marianne" w:hAnsi="Marianne" w:cs="Arial"/>
        </w:rPr>
      </w:pPr>
    </w:p>
    <w:p w14:paraId="1E56DA1A" w14:textId="77777777" w:rsidR="00F620FB" w:rsidRDefault="00F620FB">
      <w:pPr>
        <w:ind w:left="284"/>
        <w:rPr>
          <w:rFonts w:ascii="Marianne" w:hAnsi="Marianne" w:cs="Arial"/>
        </w:rPr>
      </w:pPr>
    </w:p>
    <w:p w14:paraId="04F9E201" w14:textId="77777777" w:rsidR="00F620FB" w:rsidRDefault="00F620FB">
      <w:pPr>
        <w:ind w:left="284"/>
        <w:rPr>
          <w:rFonts w:ascii="Marianne" w:hAnsi="Marianne" w:cs="Arial"/>
        </w:rPr>
      </w:pPr>
    </w:p>
    <w:p w14:paraId="015FE994" w14:textId="77777777" w:rsidR="00F620FB" w:rsidRDefault="00F620FB">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620FB" w14:paraId="5DEB10A9" w14:textId="77777777">
        <w:tc>
          <w:tcPr>
            <w:tcW w:w="9852" w:type="dxa"/>
            <w:shd w:val="clear" w:color="auto" w:fill="465F9D"/>
          </w:tcPr>
          <w:p w14:paraId="5790827E" w14:textId="77777777" w:rsidR="00F620FB" w:rsidRDefault="00F620FB">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1DEB167D" w14:textId="77777777" w:rsidR="00F620FB" w:rsidRDefault="00F620FB">
      <w:pPr>
        <w:pStyle w:val="En-tte"/>
        <w:tabs>
          <w:tab w:val="clear" w:pos="4536"/>
          <w:tab w:val="clear" w:pos="9072"/>
          <w:tab w:val="left" w:pos="0"/>
          <w:tab w:val="left" w:pos="2160"/>
        </w:tabs>
        <w:jc w:val="both"/>
        <w:rPr>
          <w:rFonts w:ascii="Marianne" w:hAnsi="Marianne" w:cs="Arial"/>
          <w:i/>
          <w:iCs/>
          <w:sz w:val="18"/>
          <w:szCs w:val="18"/>
        </w:rPr>
      </w:pPr>
    </w:p>
    <w:p w14:paraId="5ECA6CE2" w14:textId="77777777" w:rsidR="00F620FB" w:rsidRDefault="00F620FB">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16C01224" w14:textId="77777777" w:rsidR="00F620FB" w:rsidRDefault="00F620FB">
      <w:pPr>
        <w:pStyle w:val="En-tte"/>
        <w:tabs>
          <w:tab w:val="clear" w:pos="4536"/>
          <w:tab w:val="clear" w:pos="9072"/>
          <w:tab w:val="left" w:pos="0"/>
          <w:tab w:val="left" w:pos="2160"/>
        </w:tabs>
        <w:jc w:val="both"/>
        <w:rPr>
          <w:rFonts w:ascii="Marianne" w:hAnsi="Marianne" w:cs="Arial"/>
          <w:i/>
          <w:iCs/>
          <w:sz w:val="18"/>
          <w:szCs w:val="18"/>
        </w:rPr>
      </w:pPr>
    </w:p>
    <w:p w14:paraId="6184A21A" w14:textId="77777777" w:rsidR="00F620FB" w:rsidRDefault="00F620FB">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384BB409" w14:textId="77777777" w:rsidR="00F620FB" w:rsidRDefault="00F620FB">
      <w:pPr>
        <w:pStyle w:val="En-tte"/>
        <w:tabs>
          <w:tab w:val="clear" w:pos="4536"/>
          <w:tab w:val="clear" w:pos="9072"/>
          <w:tab w:val="left" w:pos="864"/>
        </w:tabs>
        <w:rPr>
          <w:rFonts w:ascii="Marianne" w:hAnsi="Marianne" w:cs="Arial"/>
        </w:rPr>
      </w:pPr>
    </w:p>
    <w:p w14:paraId="4B468906" w14:textId="77777777" w:rsidR="00F620FB" w:rsidRDefault="00F620FB">
      <w:pPr>
        <w:pStyle w:val="En-tte"/>
        <w:tabs>
          <w:tab w:val="clear" w:pos="4536"/>
          <w:tab w:val="clear" w:pos="9072"/>
          <w:tab w:val="left" w:pos="864"/>
        </w:tabs>
        <w:rPr>
          <w:rFonts w:ascii="Marianne" w:hAnsi="Marianne" w:cs="Arial"/>
        </w:rPr>
      </w:pPr>
    </w:p>
    <w:p w14:paraId="6C037728" w14:textId="77777777" w:rsidR="00F620FB" w:rsidRDefault="00F620FB">
      <w:pPr>
        <w:pStyle w:val="En-tte"/>
        <w:tabs>
          <w:tab w:val="clear" w:pos="4536"/>
          <w:tab w:val="clear" w:pos="9072"/>
          <w:tab w:val="left" w:pos="864"/>
        </w:tabs>
        <w:rPr>
          <w:rFonts w:ascii="Marianne" w:hAnsi="Marianne" w:cs="Arial"/>
        </w:rPr>
      </w:pPr>
    </w:p>
    <w:p w14:paraId="5BFF1A6A" w14:textId="77777777" w:rsidR="00F620FB" w:rsidRDefault="00F620FB">
      <w:pPr>
        <w:pStyle w:val="En-tte"/>
        <w:tabs>
          <w:tab w:val="clear" w:pos="4536"/>
          <w:tab w:val="clear" w:pos="9072"/>
          <w:tab w:val="left" w:pos="864"/>
        </w:tabs>
        <w:rPr>
          <w:rFonts w:ascii="Marianne" w:hAnsi="Marianne" w:cs="Arial"/>
        </w:rPr>
      </w:pPr>
    </w:p>
    <w:p w14:paraId="64A5291A" w14:textId="77777777" w:rsidR="00F620FB" w:rsidRDefault="00F620FB">
      <w:pPr>
        <w:pStyle w:val="En-tte"/>
        <w:tabs>
          <w:tab w:val="clear" w:pos="4536"/>
          <w:tab w:val="clear" w:pos="9072"/>
          <w:tab w:val="left" w:pos="864"/>
        </w:tabs>
        <w:rPr>
          <w:rFonts w:ascii="Marianne" w:hAnsi="Marianne" w:cs="Arial"/>
        </w:rPr>
      </w:pPr>
    </w:p>
    <w:p w14:paraId="2F26A70F" w14:textId="77777777" w:rsidR="00F620FB" w:rsidRDefault="00F620FB">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78E3B167" w14:textId="77777777" w:rsidR="00F620FB" w:rsidRDefault="00F620FB">
      <w:pPr>
        <w:pStyle w:val="En-tte"/>
        <w:tabs>
          <w:tab w:val="clear" w:pos="4536"/>
          <w:tab w:val="clear" w:pos="9072"/>
          <w:tab w:val="left" w:pos="864"/>
        </w:tabs>
        <w:rPr>
          <w:rFonts w:ascii="Marianne" w:hAnsi="Marianne" w:cs="Arial"/>
        </w:rPr>
      </w:pPr>
    </w:p>
    <w:p w14:paraId="5219BD25" w14:textId="77777777" w:rsidR="00F620FB" w:rsidRDefault="00F620FB">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07A10AE" w14:textId="77777777" w:rsidR="00F620FB" w:rsidRDefault="00F620FB">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25DEADB1" w14:textId="77777777" w:rsidR="00F620FB" w:rsidRDefault="00F620FB">
      <w:pPr>
        <w:pStyle w:val="En-tte"/>
        <w:tabs>
          <w:tab w:val="left" w:pos="864"/>
        </w:tabs>
        <w:rPr>
          <w:rFonts w:ascii="Marianne" w:hAnsi="Marianne" w:cs="Arial"/>
        </w:rPr>
      </w:pPr>
    </w:p>
    <w:p w14:paraId="6ABA27E7" w14:textId="77777777" w:rsidR="00F620FB" w:rsidRDefault="00F620FB">
      <w:pPr>
        <w:ind w:left="284"/>
        <w:rPr>
          <w:rFonts w:ascii="Marianne" w:hAnsi="Marianne" w:cs="Arial"/>
          <w:sz w:val="16"/>
        </w:rPr>
      </w:pPr>
      <w:r>
        <w:rPr>
          <w:rFonts w:ascii="Marianne" w:hAnsi="Marianne" w:cs="Arial"/>
          <w:sz w:val="16"/>
        </w:rPr>
        <w:t>- Adresse internet :</w:t>
      </w:r>
    </w:p>
    <w:p w14:paraId="0299C980" w14:textId="77777777" w:rsidR="00F620FB" w:rsidRDefault="00F620FB">
      <w:pPr>
        <w:pStyle w:val="En-tte"/>
        <w:tabs>
          <w:tab w:val="left" w:pos="864"/>
        </w:tabs>
        <w:rPr>
          <w:rFonts w:ascii="Marianne" w:hAnsi="Marianne" w:cs="Arial"/>
        </w:rPr>
      </w:pPr>
    </w:p>
    <w:p w14:paraId="60D3DB49" w14:textId="77777777" w:rsidR="00F620FB" w:rsidRDefault="00F620FB">
      <w:pPr>
        <w:pStyle w:val="En-tte"/>
        <w:tabs>
          <w:tab w:val="left" w:pos="864"/>
        </w:tabs>
        <w:rPr>
          <w:rFonts w:ascii="Marianne" w:hAnsi="Marianne" w:cs="Arial"/>
        </w:rPr>
      </w:pPr>
    </w:p>
    <w:p w14:paraId="3A906AAC" w14:textId="77777777" w:rsidR="00F620FB" w:rsidRDefault="00F620FB">
      <w:pPr>
        <w:ind w:left="284"/>
        <w:rPr>
          <w:rFonts w:ascii="Marianne" w:hAnsi="Marianne" w:cs="Arial"/>
          <w:sz w:val="16"/>
        </w:rPr>
      </w:pPr>
      <w:r>
        <w:rPr>
          <w:rFonts w:ascii="Marianne" w:hAnsi="Marianne" w:cs="Arial"/>
          <w:sz w:val="16"/>
        </w:rPr>
        <w:t>- Renseignements nécessaires pour y accéder :</w:t>
      </w:r>
    </w:p>
    <w:p w14:paraId="51590939" w14:textId="77777777" w:rsidR="00F620FB" w:rsidRDefault="00F620FB">
      <w:pPr>
        <w:ind w:left="284"/>
        <w:rPr>
          <w:rFonts w:ascii="Marianne" w:hAnsi="Marianne" w:cs="Arial"/>
          <w:sz w:val="16"/>
        </w:rPr>
      </w:pPr>
    </w:p>
    <w:p w14:paraId="553F9F99" w14:textId="77777777" w:rsidR="000906A6" w:rsidRDefault="000906A6">
      <w:pPr>
        <w:ind w:left="284"/>
        <w:rPr>
          <w:rFonts w:ascii="Marianne" w:hAnsi="Marianne" w:cs="Arial"/>
          <w:sz w:val="16"/>
        </w:rPr>
      </w:pPr>
    </w:p>
    <w:p w14:paraId="4EC9653C" w14:textId="77777777" w:rsidR="000906A6" w:rsidRDefault="000906A6">
      <w:pPr>
        <w:ind w:left="284"/>
        <w:rPr>
          <w:rFonts w:ascii="Marianne" w:hAnsi="Marianne" w:cs="Arial"/>
          <w:sz w:val="16"/>
        </w:rPr>
      </w:pPr>
    </w:p>
    <w:p w14:paraId="163CAC10" w14:textId="77777777" w:rsidR="000906A6" w:rsidRDefault="000906A6">
      <w:pPr>
        <w:ind w:left="284"/>
        <w:rPr>
          <w:rFonts w:ascii="Marianne" w:hAnsi="Marianne" w:cs="Arial"/>
          <w:sz w:val="16"/>
        </w:rPr>
      </w:pPr>
    </w:p>
    <w:p w14:paraId="438CB6AC" w14:textId="77777777" w:rsidR="000906A6" w:rsidRDefault="000906A6">
      <w:pPr>
        <w:ind w:left="284"/>
        <w:rPr>
          <w:rFonts w:ascii="Marianne" w:hAnsi="Marianne" w:cs="Arial"/>
          <w:sz w:val="16"/>
        </w:rPr>
      </w:pPr>
    </w:p>
    <w:p w14:paraId="5FC3A726" w14:textId="77777777" w:rsidR="00F620FB" w:rsidRDefault="00F620FB">
      <w:pPr>
        <w:ind w:left="284"/>
      </w:pPr>
    </w:p>
    <w:p w14:paraId="6FF035AB" w14:textId="77777777" w:rsidR="00F620FB" w:rsidRDefault="00F620FB">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F620FB" w14:paraId="764EE4EB" w14:textId="77777777">
        <w:trPr>
          <w:trHeight w:val="712"/>
        </w:trPr>
        <w:tc>
          <w:tcPr>
            <w:tcW w:w="9710" w:type="dxa"/>
            <w:shd w:val="clear" w:color="auto" w:fill="465F9D"/>
          </w:tcPr>
          <w:p w14:paraId="6D47CB4B" w14:textId="77777777" w:rsidR="00F620FB" w:rsidRDefault="00F620FB">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4BB10222" w14:textId="77777777" w:rsidR="00F620FB" w:rsidRDefault="00F620FB">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0ABA871" w14:textId="77777777" w:rsidR="00F620FB" w:rsidRDefault="00F620FB">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3469EBF1" w14:textId="77777777" w:rsidR="00F620FB" w:rsidRDefault="00F620FB">
      <w:pPr>
        <w:tabs>
          <w:tab w:val="left" w:pos="576"/>
        </w:tabs>
        <w:rPr>
          <w:rFonts w:ascii="Marianne" w:hAnsi="Marianne" w:cs="Arial"/>
          <w:iCs/>
        </w:rPr>
      </w:pPr>
    </w:p>
    <w:p w14:paraId="5E8D3DD0" w14:textId="77777777" w:rsidR="00F620FB" w:rsidRDefault="00F620FB">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B89366B" w14:textId="77777777" w:rsidR="00F620FB" w:rsidRDefault="00F620FB">
      <w:pPr>
        <w:jc w:val="both"/>
        <w:rPr>
          <w:rFonts w:ascii="Marianne" w:hAnsi="Marianne" w:cs="Arial"/>
          <w:i/>
          <w:iCs/>
          <w:sz w:val="18"/>
          <w:szCs w:val="18"/>
        </w:rPr>
      </w:pPr>
      <w:r>
        <w:rPr>
          <w:rFonts w:ascii="Marianne" w:hAnsi="Marianne" w:cs="Arial"/>
          <w:i/>
          <w:iCs/>
          <w:sz w:val="18"/>
          <w:szCs w:val="18"/>
        </w:rPr>
        <w:t>(Adapter le tableau autant que nécessaire)</w:t>
      </w:r>
    </w:p>
    <w:p w14:paraId="09F98941" w14:textId="77777777" w:rsidR="00F620FB" w:rsidRDefault="00F620FB">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F620FB" w14:paraId="5BFC0E46" w14:textId="77777777" w:rsidTr="000906A6">
        <w:trPr>
          <w:trHeight w:val="1200"/>
        </w:trPr>
        <w:tc>
          <w:tcPr>
            <w:tcW w:w="832" w:type="dxa"/>
            <w:tcBorders>
              <w:top w:val="single" w:sz="4" w:space="0" w:color="auto"/>
              <w:left w:val="single" w:sz="4" w:space="0" w:color="auto"/>
              <w:bottom w:val="single" w:sz="4" w:space="0" w:color="000000"/>
            </w:tcBorders>
            <w:vAlign w:val="center"/>
          </w:tcPr>
          <w:p w14:paraId="4513491F" w14:textId="77777777" w:rsidR="00F620FB" w:rsidRDefault="00F620FB">
            <w:pPr>
              <w:jc w:val="center"/>
              <w:rPr>
                <w:rFonts w:ascii="Marianne" w:hAnsi="Marianne" w:cs="Arial"/>
                <w:b/>
              </w:rPr>
            </w:pPr>
            <w:r>
              <w:rPr>
                <w:rFonts w:ascii="Marianne" w:hAnsi="Marianne" w:cs="Arial"/>
                <w:b/>
              </w:rPr>
              <w:t>N°</w:t>
            </w:r>
          </w:p>
          <w:p w14:paraId="0FE9012F" w14:textId="77777777" w:rsidR="00F620FB" w:rsidRDefault="00F620FB">
            <w:pPr>
              <w:jc w:val="center"/>
              <w:rPr>
                <w:rFonts w:ascii="Marianne" w:hAnsi="Marianne" w:cs="Arial"/>
                <w:b/>
              </w:rPr>
            </w:pPr>
            <w:r>
              <w:rPr>
                <w:rFonts w:ascii="Marianne" w:hAnsi="Marianne" w:cs="Arial"/>
                <w:b/>
              </w:rPr>
              <w:t>du</w:t>
            </w:r>
          </w:p>
          <w:p w14:paraId="78DF1028" w14:textId="77777777" w:rsidR="00F620FB" w:rsidRDefault="00F620FB">
            <w:pPr>
              <w:snapToGrid w:val="0"/>
              <w:jc w:val="center"/>
              <w:rPr>
                <w:rFonts w:ascii="Marianne" w:hAnsi="Marianne" w:cs="Arial"/>
                <w:b/>
              </w:rPr>
            </w:pPr>
            <w:r>
              <w:rPr>
                <w:rFonts w:ascii="Marianne" w:hAnsi="Marianne" w:cs="Arial"/>
                <w:b/>
              </w:rPr>
              <w:t>Lot</w:t>
            </w:r>
          </w:p>
        </w:tc>
        <w:tc>
          <w:tcPr>
            <w:tcW w:w="4394" w:type="dxa"/>
            <w:tcBorders>
              <w:top w:val="single" w:sz="4" w:space="0" w:color="auto"/>
              <w:left w:val="single" w:sz="4" w:space="0" w:color="000000"/>
              <w:bottom w:val="single" w:sz="4" w:space="0" w:color="000000"/>
            </w:tcBorders>
            <w:vAlign w:val="center"/>
          </w:tcPr>
          <w:p w14:paraId="207BD58E" w14:textId="77777777" w:rsidR="00F620FB" w:rsidRDefault="00F620FB">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auto"/>
              <w:left w:val="single" w:sz="4" w:space="0" w:color="000000"/>
              <w:bottom w:val="single" w:sz="4" w:space="0" w:color="000000"/>
              <w:right w:val="single" w:sz="4" w:space="0" w:color="auto"/>
            </w:tcBorders>
            <w:vAlign w:val="center"/>
          </w:tcPr>
          <w:p w14:paraId="49BC685A" w14:textId="77777777" w:rsidR="00F620FB" w:rsidRDefault="00F620FB">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F620FB" w14:paraId="78BBCC78" w14:textId="77777777" w:rsidTr="000906A6">
        <w:trPr>
          <w:trHeight w:val="1021"/>
        </w:trPr>
        <w:tc>
          <w:tcPr>
            <w:tcW w:w="832" w:type="dxa"/>
            <w:tcBorders>
              <w:top w:val="single" w:sz="4" w:space="0" w:color="000000"/>
              <w:left w:val="single" w:sz="4" w:space="0" w:color="auto"/>
            </w:tcBorders>
            <w:shd w:val="clear" w:color="auto" w:fill="B4C6E7"/>
          </w:tcPr>
          <w:p w14:paraId="6FBC7B81" w14:textId="77777777" w:rsidR="00F620FB" w:rsidRDefault="00F620FB">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2CDAE92B" w14:textId="77777777" w:rsidR="00F620FB" w:rsidRDefault="00F620FB">
            <w:pPr>
              <w:snapToGrid w:val="0"/>
              <w:jc w:val="both"/>
              <w:rPr>
                <w:rFonts w:ascii="Marianne" w:hAnsi="Marianne" w:cs="Arial"/>
              </w:rPr>
            </w:pPr>
          </w:p>
        </w:tc>
        <w:tc>
          <w:tcPr>
            <w:tcW w:w="4678" w:type="dxa"/>
            <w:tcBorders>
              <w:top w:val="single" w:sz="4" w:space="0" w:color="000000"/>
              <w:left w:val="single" w:sz="4" w:space="0" w:color="000000"/>
              <w:right w:val="single" w:sz="4" w:space="0" w:color="auto"/>
            </w:tcBorders>
            <w:shd w:val="clear" w:color="auto" w:fill="B4C6E7"/>
          </w:tcPr>
          <w:p w14:paraId="652FE046" w14:textId="77777777" w:rsidR="00F620FB" w:rsidRDefault="00F620FB">
            <w:pPr>
              <w:snapToGrid w:val="0"/>
              <w:jc w:val="both"/>
              <w:rPr>
                <w:rFonts w:ascii="Marianne" w:hAnsi="Marianne" w:cs="Arial"/>
              </w:rPr>
            </w:pPr>
          </w:p>
        </w:tc>
      </w:tr>
      <w:tr w:rsidR="00F620FB" w14:paraId="7D863058" w14:textId="77777777" w:rsidTr="000906A6">
        <w:trPr>
          <w:trHeight w:val="1021"/>
        </w:trPr>
        <w:tc>
          <w:tcPr>
            <w:tcW w:w="832" w:type="dxa"/>
            <w:tcBorders>
              <w:left w:val="single" w:sz="4" w:space="0" w:color="auto"/>
            </w:tcBorders>
          </w:tcPr>
          <w:p w14:paraId="57A01F23" w14:textId="77777777" w:rsidR="00F620FB" w:rsidRDefault="00F620FB">
            <w:pPr>
              <w:snapToGrid w:val="0"/>
              <w:jc w:val="both"/>
              <w:rPr>
                <w:rFonts w:ascii="Marianne" w:hAnsi="Marianne" w:cs="Arial"/>
              </w:rPr>
            </w:pPr>
          </w:p>
        </w:tc>
        <w:tc>
          <w:tcPr>
            <w:tcW w:w="4394" w:type="dxa"/>
            <w:tcBorders>
              <w:left w:val="single" w:sz="4" w:space="0" w:color="000000"/>
            </w:tcBorders>
          </w:tcPr>
          <w:p w14:paraId="34D7722F" w14:textId="77777777" w:rsidR="00F620FB" w:rsidRDefault="00F620FB">
            <w:pPr>
              <w:snapToGrid w:val="0"/>
              <w:jc w:val="both"/>
              <w:rPr>
                <w:rFonts w:ascii="Marianne" w:hAnsi="Marianne" w:cs="Arial"/>
              </w:rPr>
            </w:pPr>
          </w:p>
        </w:tc>
        <w:tc>
          <w:tcPr>
            <w:tcW w:w="4678" w:type="dxa"/>
            <w:tcBorders>
              <w:left w:val="single" w:sz="4" w:space="0" w:color="000000"/>
              <w:right w:val="single" w:sz="4" w:space="0" w:color="auto"/>
            </w:tcBorders>
          </w:tcPr>
          <w:p w14:paraId="48444134" w14:textId="77777777" w:rsidR="00F620FB" w:rsidRDefault="00F620FB">
            <w:pPr>
              <w:snapToGrid w:val="0"/>
              <w:jc w:val="both"/>
              <w:rPr>
                <w:rFonts w:ascii="Marianne" w:hAnsi="Marianne" w:cs="Arial"/>
              </w:rPr>
            </w:pPr>
          </w:p>
        </w:tc>
      </w:tr>
      <w:tr w:rsidR="00F620FB" w14:paraId="170BDB8B" w14:textId="77777777" w:rsidTr="000906A6">
        <w:trPr>
          <w:trHeight w:val="1021"/>
        </w:trPr>
        <w:tc>
          <w:tcPr>
            <w:tcW w:w="832" w:type="dxa"/>
            <w:tcBorders>
              <w:left w:val="single" w:sz="4" w:space="0" w:color="auto"/>
            </w:tcBorders>
            <w:shd w:val="clear" w:color="auto" w:fill="B4C6E7"/>
          </w:tcPr>
          <w:p w14:paraId="1FF9929D" w14:textId="77777777" w:rsidR="00F620FB" w:rsidRDefault="00F620FB">
            <w:pPr>
              <w:snapToGrid w:val="0"/>
              <w:jc w:val="both"/>
              <w:rPr>
                <w:rFonts w:ascii="Marianne" w:hAnsi="Marianne" w:cs="Arial"/>
              </w:rPr>
            </w:pPr>
          </w:p>
        </w:tc>
        <w:tc>
          <w:tcPr>
            <w:tcW w:w="4394" w:type="dxa"/>
            <w:tcBorders>
              <w:left w:val="single" w:sz="4" w:space="0" w:color="000000"/>
            </w:tcBorders>
            <w:shd w:val="clear" w:color="auto" w:fill="B4C6E7"/>
          </w:tcPr>
          <w:p w14:paraId="447A4137" w14:textId="77777777" w:rsidR="00F620FB" w:rsidRDefault="00F620FB">
            <w:pPr>
              <w:snapToGrid w:val="0"/>
              <w:jc w:val="both"/>
              <w:rPr>
                <w:rFonts w:ascii="Marianne" w:hAnsi="Marianne" w:cs="Arial"/>
              </w:rPr>
            </w:pPr>
          </w:p>
        </w:tc>
        <w:tc>
          <w:tcPr>
            <w:tcW w:w="4678" w:type="dxa"/>
            <w:tcBorders>
              <w:left w:val="single" w:sz="4" w:space="0" w:color="000000"/>
              <w:right w:val="single" w:sz="4" w:space="0" w:color="auto"/>
            </w:tcBorders>
            <w:shd w:val="clear" w:color="auto" w:fill="B4C6E7"/>
          </w:tcPr>
          <w:p w14:paraId="2124ACF4" w14:textId="77777777" w:rsidR="00F620FB" w:rsidRDefault="00F620FB">
            <w:pPr>
              <w:snapToGrid w:val="0"/>
              <w:jc w:val="both"/>
              <w:rPr>
                <w:rFonts w:ascii="Marianne" w:hAnsi="Marianne" w:cs="Arial"/>
              </w:rPr>
            </w:pPr>
          </w:p>
        </w:tc>
      </w:tr>
      <w:tr w:rsidR="00F620FB" w14:paraId="07EC223F" w14:textId="77777777" w:rsidTr="000906A6">
        <w:trPr>
          <w:trHeight w:val="1021"/>
        </w:trPr>
        <w:tc>
          <w:tcPr>
            <w:tcW w:w="832" w:type="dxa"/>
            <w:tcBorders>
              <w:left w:val="single" w:sz="4" w:space="0" w:color="auto"/>
            </w:tcBorders>
          </w:tcPr>
          <w:p w14:paraId="3CF2213D" w14:textId="77777777" w:rsidR="00F620FB" w:rsidRDefault="00F620FB">
            <w:pPr>
              <w:snapToGrid w:val="0"/>
              <w:jc w:val="both"/>
              <w:rPr>
                <w:rFonts w:ascii="Marianne" w:hAnsi="Marianne" w:cs="Arial"/>
              </w:rPr>
            </w:pPr>
          </w:p>
        </w:tc>
        <w:tc>
          <w:tcPr>
            <w:tcW w:w="4394" w:type="dxa"/>
            <w:tcBorders>
              <w:left w:val="single" w:sz="4" w:space="0" w:color="000000"/>
            </w:tcBorders>
          </w:tcPr>
          <w:p w14:paraId="2FF1EE6A" w14:textId="77777777" w:rsidR="00F620FB" w:rsidRDefault="00F620FB">
            <w:pPr>
              <w:snapToGrid w:val="0"/>
              <w:jc w:val="both"/>
              <w:rPr>
                <w:rFonts w:ascii="Marianne" w:hAnsi="Marianne" w:cs="Arial"/>
              </w:rPr>
            </w:pPr>
          </w:p>
        </w:tc>
        <w:tc>
          <w:tcPr>
            <w:tcW w:w="4678" w:type="dxa"/>
            <w:tcBorders>
              <w:left w:val="single" w:sz="4" w:space="0" w:color="000000"/>
              <w:right w:val="single" w:sz="4" w:space="0" w:color="auto"/>
            </w:tcBorders>
          </w:tcPr>
          <w:p w14:paraId="6F541665" w14:textId="77777777" w:rsidR="00F620FB" w:rsidRDefault="00F620FB">
            <w:pPr>
              <w:snapToGrid w:val="0"/>
              <w:jc w:val="both"/>
              <w:rPr>
                <w:rFonts w:ascii="Marianne" w:hAnsi="Marianne" w:cs="Arial"/>
              </w:rPr>
            </w:pPr>
          </w:p>
        </w:tc>
      </w:tr>
      <w:tr w:rsidR="00F620FB" w14:paraId="1B12C181" w14:textId="77777777" w:rsidTr="000906A6">
        <w:trPr>
          <w:trHeight w:val="1021"/>
        </w:trPr>
        <w:tc>
          <w:tcPr>
            <w:tcW w:w="832" w:type="dxa"/>
            <w:tcBorders>
              <w:left w:val="single" w:sz="4" w:space="0" w:color="auto"/>
            </w:tcBorders>
            <w:shd w:val="clear" w:color="auto" w:fill="B4C6E7"/>
          </w:tcPr>
          <w:p w14:paraId="08EA809D" w14:textId="77777777" w:rsidR="00F620FB" w:rsidRDefault="00F620FB">
            <w:pPr>
              <w:snapToGrid w:val="0"/>
              <w:jc w:val="both"/>
              <w:rPr>
                <w:rFonts w:ascii="Marianne" w:hAnsi="Marianne" w:cs="Arial"/>
              </w:rPr>
            </w:pPr>
          </w:p>
        </w:tc>
        <w:tc>
          <w:tcPr>
            <w:tcW w:w="4394" w:type="dxa"/>
            <w:tcBorders>
              <w:left w:val="single" w:sz="4" w:space="0" w:color="000000"/>
            </w:tcBorders>
            <w:shd w:val="clear" w:color="auto" w:fill="B4C6E7"/>
          </w:tcPr>
          <w:p w14:paraId="2754C394" w14:textId="77777777" w:rsidR="00F620FB" w:rsidRDefault="00F620FB">
            <w:pPr>
              <w:snapToGrid w:val="0"/>
              <w:jc w:val="both"/>
              <w:rPr>
                <w:rFonts w:ascii="Marianne" w:hAnsi="Marianne" w:cs="Arial"/>
              </w:rPr>
            </w:pPr>
          </w:p>
        </w:tc>
        <w:tc>
          <w:tcPr>
            <w:tcW w:w="4678" w:type="dxa"/>
            <w:tcBorders>
              <w:left w:val="single" w:sz="4" w:space="0" w:color="000000"/>
              <w:right w:val="single" w:sz="4" w:space="0" w:color="auto"/>
            </w:tcBorders>
            <w:shd w:val="clear" w:color="auto" w:fill="B4C6E7"/>
          </w:tcPr>
          <w:p w14:paraId="79DFD59C" w14:textId="77777777" w:rsidR="00F620FB" w:rsidRDefault="00F620FB">
            <w:pPr>
              <w:snapToGrid w:val="0"/>
              <w:jc w:val="both"/>
              <w:rPr>
                <w:rFonts w:ascii="Marianne" w:hAnsi="Marianne" w:cs="Arial"/>
              </w:rPr>
            </w:pPr>
          </w:p>
        </w:tc>
      </w:tr>
      <w:tr w:rsidR="00F620FB" w14:paraId="581A2222" w14:textId="77777777" w:rsidTr="000906A6">
        <w:trPr>
          <w:trHeight w:val="1021"/>
        </w:trPr>
        <w:tc>
          <w:tcPr>
            <w:tcW w:w="832" w:type="dxa"/>
            <w:tcBorders>
              <w:left w:val="single" w:sz="4" w:space="0" w:color="auto"/>
            </w:tcBorders>
          </w:tcPr>
          <w:p w14:paraId="399620D8" w14:textId="77777777" w:rsidR="00F620FB" w:rsidRDefault="00F620FB">
            <w:pPr>
              <w:snapToGrid w:val="0"/>
              <w:jc w:val="both"/>
              <w:rPr>
                <w:rFonts w:ascii="Marianne" w:hAnsi="Marianne" w:cs="Arial"/>
              </w:rPr>
            </w:pPr>
          </w:p>
        </w:tc>
        <w:tc>
          <w:tcPr>
            <w:tcW w:w="4394" w:type="dxa"/>
            <w:tcBorders>
              <w:left w:val="single" w:sz="4" w:space="0" w:color="000000"/>
            </w:tcBorders>
          </w:tcPr>
          <w:p w14:paraId="4F76D409" w14:textId="77777777" w:rsidR="00F620FB" w:rsidRDefault="00F620FB">
            <w:pPr>
              <w:snapToGrid w:val="0"/>
              <w:jc w:val="both"/>
              <w:rPr>
                <w:rFonts w:ascii="Marianne" w:hAnsi="Marianne" w:cs="Arial"/>
              </w:rPr>
            </w:pPr>
          </w:p>
        </w:tc>
        <w:tc>
          <w:tcPr>
            <w:tcW w:w="4678" w:type="dxa"/>
            <w:tcBorders>
              <w:left w:val="single" w:sz="4" w:space="0" w:color="000000"/>
              <w:right w:val="single" w:sz="4" w:space="0" w:color="auto"/>
            </w:tcBorders>
          </w:tcPr>
          <w:p w14:paraId="1CB147BF" w14:textId="77777777" w:rsidR="00F620FB" w:rsidRDefault="00F620FB">
            <w:pPr>
              <w:snapToGrid w:val="0"/>
              <w:jc w:val="both"/>
              <w:rPr>
                <w:rFonts w:ascii="Marianne" w:hAnsi="Marianne" w:cs="Arial"/>
              </w:rPr>
            </w:pPr>
          </w:p>
        </w:tc>
      </w:tr>
      <w:tr w:rsidR="00F620FB" w14:paraId="6BA04EF8" w14:textId="77777777" w:rsidTr="000906A6">
        <w:trPr>
          <w:trHeight w:val="1021"/>
        </w:trPr>
        <w:tc>
          <w:tcPr>
            <w:tcW w:w="832" w:type="dxa"/>
            <w:tcBorders>
              <w:left w:val="single" w:sz="4" w:space="0" w:color="auto"/>
            </w:tcBorders>
            <w:shd w:val="clear" w:color="auto" w:fill="B4C6E7"/>
          </w:tcPr>
          <w:p w14:paraId="7D9C5195" w14:textId="77777777" w:rsidR="00F620FB" w:rsidRDefault="00F620FB">
            <w:pPr>
              <w:snapToGrid w:val="0"/>
              <w:jc w:val="both"/>
              <w:rPr>
                <w:rFonts w:ascii="Marianne" w:hAnsi="Marianne" w:cs="Arial"/>
              </w:rPr>
            </w:pPr>
          </w:p>
        </w:tc>
        <w:tc>
          <w:tcPr>
            <w:tcW w:w="4394" w:type="dxa"/>
            <w:tcBorders>
              <w:left w:val="single" w:sz="4" w:space="0" w:color="000000"/>
            </w:tcBorders>
            <w:shd w:val="clear" w:color="auto" w:fill="B4C6E7"/>
          </w:tcPr>
          <w:p w14:paraId="70F2BC29" w14:textId="77777777" w:rsidR="00F620FB" w:rsidRDefault="00F620FB">
            <w:pPr>
              <w:snapToGrid w:val="0"/>
              <w:jc w:val="both"/>
              <w:rPr>
                <w:rFonts w:ascii="Marianne" w:hAnsi="Marianne" w:cs="Arial"/>
              </w:rPr>
            </w:pPr>
          </w:p>
        </w:tc>
        <w:tc>
          <w:tcPr>
            <w:tcW w:w="4678" w:type="dxa"/>
            <w:tcBorders>
              <w:left w:val="single" w:sz="4" w:space="0" w:color="000000"/>
              <w:right w:val="single" w:sz="4" w:space="0" w:color="auto"/>
            </w:tcBorders>
            <w:shd w:val="clear" w:color="auto" w:fill="B4C6E7"/>
          </w:tcPr>
          <w:p w14:paraId="2B2954A0" w14:textId="77777777" w:rsidR="00F620FB" w:rsidRDefault="00F620FB">
            <w:pPr>
              <w:snapToGrid w:val="0"/>
              <w:jc w:val="both"/>
              <w:rPr>
                <w:rFonts w:ascii="Marianne" w:hAnsi="Marianne" w:cs="Arial"/>
              </w:rPr>
            </w:pPr>
          </w:p>
        </w:tc>
      </w:tr>
      <w:tr w:rsidR="00F620FB" w14:paraId="65286DC9" w14:textId="77777777" w:rsidTr="000906A6">
        <w:trPr>
          <w:trHeight w:val="1021"/>
        </w:trPr>
        <w:tc>
          <w:tcPr>
            <w:tcW w:w="832" w:type="dxa"/>
            <w:tcBorders>
              <w:left w:val="single" w:sz="4" w:space="0" w:color="auto"/>
              <w:bottom w:val="single" w:sz="4" w:space="0" w:color="auto"/>
            </w:tcBorders>
          </w:tcPr>
          <w:p w14:paraId="00027FED" w14:textId="77777777" w:rsidR="00F620FB" w:rsidRDefault="00F620FB">
            <w:pPr>
              <w:snapToGrid w:val="0"/>
              <w:jc w:val="both"/>
              <w:rPr>
                <w:rFonts w:ascii="Marianne" w:hAnsi="Marianne" w:cs="Arial"/>
              </w:rPr>
            </w:pPr>
          </w:p>
        </w:tc>
        <w:tc>
          <w:tcPr>
            <w:tcW w:w="4394" w:type="dxa"/>
            <w:tcBorders>
              <w:left w:val="single" w:sz="4" w:space="0" w:color="000000"/>
              <w:bottom w:val="single" w:sz="4" w:space="0" w:color="auto"/>
            </w:tcBorders>
          </w:tcPr>
          <w:p w14:paraId="7AF25613" w14:textId="77777777" w:rsidR="00F620FB" w:rsidRDefault="00F620FB">
            <w:pPr>
              <w:snapToGrid w:val="0"/>
              <w:jc w:val="both"/>
              <w:rPr>
                <w:rFonts w:ascii="Marianne" w:hAnsi="Marianne" w:cs="Arial"/>
              </w:rPr>
            </w:pPr>
          </w:p>
        </w:tc>
        <w:tc>
          <w:tcPr>
            <w:tcW w:w="4678" w:type="dxa"/>
            <w:tcBorders>
              <w:left w:val="single" w:sz="4" w:space="0" w:color="000000"/>
              <w:bottom w:val="single" w:sz="4" w:space="0" w:color="auto"/>
              <w:right w:val="single" w:sz="4" w:space="0" w:color="auto"/>
            </w:tcBorders>
          </w:tcPr>
          <w:p w14:paraId="3DDD12D6" w14:textId="77777777" w:rsidR="00F620FB" w:rsidRDefault="00F620FB">
            <w:pPr>
              <w:snapToGrid w:val="0"/>
              <w:jc w:val="both"/>
              <w:rPr>
                <w:rFonts w:ascii="Marianne" w:hAnsi="Marianne" w:cs="Arial"/>
              </w:rPr>
            </w:pPr>
          </w:p>
        </w:tc>
      </w:tr>
    </w:tbl>
    <w:p w14:paraId="39F2F784" w14:textId="77777777" w:rsidR="00F620FB" w:rsidRDefault="00F620FB">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F620FB" w14:paraId="782CFC5A" w14:textId="77777777">
        <w:trPr>
          <w:trHeight w:val="407"/>
        </w:trPr>
        <w:tc>
          <w:tcPr>
            <w:tcW w:w="9852" w:type="dxa"/>
            <w:shd w:val="clear" w:color="auto" w:fill="465F9D"/>
          </w:tcPr>
          <w:p w14:paraId="390E645C" w14:textId="77777777" w:rsidR="00F620FB" w:rsidRDefault="00F620FB">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70DA0E37" w14:textId="77777777" w:rsidR="00F620FB" w:rsidRDefault="00F620FB">
      <w:pPr>
        <w:tabs>
          <w:tab w:val="left" w:pos="426"/>
        </w:tabs>
        <w:jc w:val="both"/>
        <w:rPr>
          <w:rFonts w:ascii="Marianne" w:hAnsi="Marianne" w:cs="Arial"/>
          <w:spacing w:val="-10"/>
        </w:rPr>
      </w:pPr>
    </w:p>
    <w:p w14:paraId="78604831" w14:textId="77777777" w:rsidR="00F620FB" w:rsidRDefault="00F620FB">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20BE7584" w14:textId="77777777" w:rsidR="00F620FB" w:rsidRDefault="00F620FB">
      <w:pPr>
        <w:tabs>
          <w:tab w:val="left" w:pos="426"/>
        </w:tabs>
        <w:jc w:val="both"/>
        <w:rPr>
          <w:rFonts w:ascii="Marianne" w:hAnsi="Marianne" w:cs="Arial"/>
          <w:spacing w:val="-10"/>
        </w:rPr>
      </w:pPr>
    </w:p>
    <w:p w14:paraId="45AF0A37" w14:textId="77777777" w:rsidR="00F620FB" w:rsidRDefault="00F620FB">
      <w:pPr>
        <w:tabs>
          <w:tab w:val="left" w:pos="426"/>
        </w:tabs>
        <w:jc w:val="both"/>
        <w:rPr>
          <w:rFonts w:ascii="Marianne" w:hAnsi="Marianne" w:cs="Arial"/>
          <w:spacing w:val="-10"/>
        </w:rPr>
      </w:pPr>
    </w:p>
    <w:p w14:paraId="6727C1D6" w14:textId="77777777" w:rsidR="00F620FB" w:rsidRDefault="00F620FB">
      <w:pPr>
        <w:tabs>
          <w:tab w:val="left" w:pos="426"/>
        </w:tabs>
        <w:jc w:val="both"/>
        <w:rPr>
          <w:rFonts w:ascii="Marianne" w:hAnsi="Marianne" w:cs="Arial"/>
          <w:spacing w:val="-10"/>
        </w:rPr>
      </w:pPr>
    </w:p>
    <w:p w14:paraId="7B44111F" w14:textId="77777777" w:rsidR="00F620FB" w:rsidRDefault="00F620FB">
      <w:pPr>
        <w:tabs>
          <w:tab w:val="left" w:pos="426"/>
        </w:tabs>
        <w:jc w:val="both"/>
        <w:rPr>
          <w:rFonts w:ascii="Marianne" w:hAnsi="Marianne" w:cs="Arial"/>
          <w:spacing w:val="-10"/>
        </w:rPr>
      </w:pPr>
    </w:p>
    <w:p w14:paraId="7D51BF0E" w14:textId="77777777" w:rsidR="00F620FB" w:rsidRDefault="00F620FB">
      <w:pPr>
        <w:tabs>
          <w:tab w:val="left" w:pos="426"/>
        </w:tabs>
        <w:jc w:val="both"/>
        <w:rPr>
          <w:rFonts w:ascii="Marianne" w:hAnsi="Marianne" w:cs="Arial"/>
          <w:spacing w:val="-10"/>
        </w:rPr>
      </w:pPr>
    </w:p>
    <w:p w14:paraId="441B7266" w14:textId="77777777" w:rsidR="00F620FB" w:rsidRDefault="00F620FB">
      <w:pPr>
        <w:tabs>
          <w:tab w:val="left" w:pos="426"/>
        </w:tabs>
        <w:jc w:val="both"/>
        <w:rPr>
          <w:rFonts w:ascii="Marianne" w:hAnsi="Marianne" w:cs="Arial"/>
          <w:spacing w:val="-10"/>
        </w:rPr>
      </w:pPr>
    </w:p>
    <w:p w14:paraId="6C0085B3" w14:textId="77777777" w:rsidR="00F620FB" w:rsidRDefault="00F620FB">
      <w:pPr>
        <w:tabs>
          <w:tab w:val="left" w:pos="426"/>
        </w:tabs>
        <w:jc w:val="both"/>
        <w:rPr>
          <w:rFonts w:ascii="Marianne" w:hAnsi="Marianne" w:cs="Arial"/>
          <w:spacing w:val="-10"/>
        </w:rPr>
      </w:pPr>
    </w:p>
    <w:p w14:paraId="6B160B47" w14:textId="77777777" w:rsidR="00F620FB" w:rsidRDefault="00F620FB">
      <w:pPr>
        <w:tabs>
          <w:tab w:val="left" w:pos="426"/>
        </w:tabs>
        <w:jc w:val="both"/>
        <w:rPr>
          <w:rFonts w:ascii="Marianne" w:hAnsi="Marianne" w:cs="Arial"/>
          <w:spacing w:val="-10"/>
        </w:rPr>
      </w:pPr>
    </w:p>
    <w:p w14:paraId="47BB8852" w14:textId="77777777" w:rsidR="00F620FB" w:rsidRDefault="00F620FB">
      <w:pPr>
        <w:tabs>
          <w:tab w:val="left" w:pos="426"/>
        </w:tabs>
        <w:jc w:val="both"/>
        <w:rPr>
          <w:rFonts w:ascii="Marianne" w:hAnsi="Marianne" w:cs="Arial"/>
          <w:spacing w:val="-10"/>
        </w:rPr>
      </w:pPr>
    </w:p>
    <w:p w14:paraId="0069906D" w14:textId="77777777" w:rsidR="00F620FB" w:rsidRDefault="00F620FB">
      <w:pPr>
        <w:tabs>
          <w:tab w:val="left" w:pos="426"/>
        </w:tabs>
        <w:jc w:val="both"/>
        <w:rPr>
          <w:rFonts w:ascii="Marianne" w:hAnsi="Marianne" w:cs="Arial"/>
          <w:spacing w:val="-10"/>
        </w:rPr>
      </w:pPr>
    </w:p>
    <w:p w14:paraId="6CD668E1" w14:textId="77777777" w:rsidR="00F620FB" w:rsidRDefault="00F620FB">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78828449" w14:textId="77777777" w:rsidR="00F620FB" w:rsidRDefault="00F620FB">
      <w:pPr>
        <w:tabs>
          <w:tab w:val="left" w:pos="426"/>
        </w:tabs>
        <w:jc w:val="both"/>
        <w:rPr>
          <w:rFonts w:ascii="Marianne" w:hAnsi="Marianne" w:cs="Arial"/>
          <w:spacing w:val="-10"/>
          <w:sz w:val="22"/>
          <w:szCs w:val="22"/>
        </w:rPr>
      </w:pPr>
    </w:p>
    <w:p w14:paraId="4219D92F" w14:textId="77777777" w:rsidR="00F620FB" w:rsidRDefault="00F620FB">
      <w:pPr>
        <w:tabs>
          <w:tab w:val="left" w:pos="426"/>
        </w:tabs>
        <w:jc w:val="both"/>
        <w:rPr>
          <w:rFonts w:ascii="Marianne" w:hAnsi="Marianne" w:cs="Arial"/>
          <w:spacing w:val="-10"/>
          <w:sz w:val="22"/>
          <w:szCs w:val="22"/>
        </w:rPr>
      </w:pPr>
    </w:p>
    <w:p w14:paraId="74ADB2DE" w14:textId="77777777" w:rsidR="00F620FB" w:rsidRDefault="00F620FB">
      <w:pPr>
        <w:tabs>
          <w:tab w:val="left" w:pos="426"/>
        </w:tabs>
        <w:jc w:val="both"/>
        <w:rPr>
          <w:rFonts w:ascii="Marianne" w:hAnsi="Marianne" w:cs="Arial"/>
          <w:spacing w:val="-10"/>
          <w:sz w:val="22"/>
          <w:szCs w:val="22"/>
        </w:rPr>
      </w:pPr>
    </w:p>
    <w:p w14:paraId="46B3E3D6" w14:textId="77777777" w:rsidR="00F620FB" w:rsidRDefault="00F620FB">
      <w:pPr>
        <w:tabs>
          <w:tab w:val="left" w:pos="426"/>
        </w:tabs>
        <w:jc w:val="both"/>
        <w:rPr>
          <w:rFonts w:ascii="Marianne" w:hAnsi="Marianne" w:cs="Arial"/>
          <w:spacing w:val="-10"/>
          <w:sz w:val="22"/>
          <w:szCs w:val="22"/>
        </w:rPr>
      </w:pPr>
    </w:p>
    <w:p w14:paraId="7E3865E0" w14:textId="77777777" w:rsidR="00F620FB" w:rsidRDefault="00F620FB">
      <w:pPr>
        <w:tabs>
          <w:tab w:val="left" w:pos="426"/>
        </w:tabs>
        <w:jc w:val="both"/>
        <w:rPr>
          <w:rFonts w:ascii="Marianne" w:hAnsi="Marianne" w:cs="Arial"/>
          <w:spacing w:val="-10"/>
          <w:sz w:val="22"/>
          <w:szCs w:val="22"/>
        </w:rPr>
      </w:pPr>
    </w:p>
    <w:p w14:paraId="54A93A1C" w14:textId="77777777" w:rsidR="00F620FB" w:rsidRDefault="00F620FB">
      <w:pPr>
        <w:tabs>
          <w:tab w:val="left" w:pos="426"/>
        </w:tabs>
        <w:jc w:val="both"/>
        <w:rPr>
          <w:rFonts w:ascii="Marianne" w:hAnsi="Marianne" w:cs="Arial"/>
          <w:spacing w:val="-10"/>
          <w:sz w:val="22"/>
          <w:szCs w:val="22"/>
        </w:rPr>
      </w:pPr>
    </w:p>
    <w:p w14:paraId="7B272833" w14:textId="77777777" w:rsidR="00F620FB" w:rsidRDefault="00F620FB">
      <w:pPr>
        <w:tabs>
          <w:tab w:val="left" w:pos="426"/>
        </w:tabs>
        <w:jc w:val="both"/>
        <w:rPr>
          <w:rFonts w:ascii="Marianne" w:hAnsi="Marianne" w:cs="Arial"/>
          <w:spacing w:val="-10"/>
          <w:sz w:val="22"/>
          <w:szCs w:val="22"/>
        </w:rPr>
      </w:pPr>
    </w:p>
    <w:p w14:paraId="436DDDEF" w14:textId="77777777" w:rsidR="00F620FB" w:rsidRDefault="00F620FB">
      <w:pPr>
        <w:tabs>
          <w:tab w:val="left" w:pos="426"/>
        </w:tabs>
        <w:jc w:val="both"/>
        <w:rPr>
          <w:rFonts w:ascii="Marianne" w:hAnsi="Marianne" w:cs="Arial"/>
          <w:spacing w:val="-10"/>
          <w:sz w:val="22"/>
          <w:szCs w:val="22"/>
        </w:rPr>
      </w:pPr>
    </w:p>
    <w:p w14:paraId="68E7FE4D" w14:textId="77777777" w:rsidR="00F620FB" w:rsidRDefault="00F620FB">
      <w:pPr>
        <w:tabs>
          <w:tab w:val="left" w:pos="426"/>
        </w:tabs>
        <w:jc w:val="both"/>
        <w:rPr>
          <w:rFonts w:ascii="Marianne" w:hAnsi="Marianne" w:cs="Arial"/>
          <w:spacing w:val="-10"/>
          <w:sz w:val="22"/>
          <w:szCs w:val="22"/>
        </w:rPr>
      </w:pPr>
    </w:p>
    <w:p w14:paraId="2713C011" w14:textId="77777777" w:rsidR="00F620FB" w:rsidRDefault="00F620FB">
      <w:pPr>
        <w:tabs>
          <w:tab w:val="left" w:pos="426"/>
        </w:tabs>
        <w:jc w:val="both"/>
        <w:rPr>
          <w:rFonts w:ascii="Marianne" w:hAnsi="Marianne" w:cs="Arial"/>
          <w:spacing w:val="-10"/>
          <w:sz w:val="22"/>
          <w:szCs w:val="22"/>
        </w:rPr>
      </w:pPr>
    </w:p>
    <w:p w14:paraId="3BBC1BD3" w14:textId="77777777" w:rsidR="00F620FB" w:rsidRDefault="00F620FB">
      <w:pPr>
        <w:tabs>
          <w:tab w:val="left" w:pos="426"/>
        </w:tabs>
        <w:jc w:val="both"/>
        <w:rPr>
          <w:rFonts w:ascii="Marianne" w:hAnsi="Marianne" w:cs="Arial"/>
          <w:spacing w:val="-10"/>
          <w:sz w:val="22"/>
          <w:szCs w:val="22"/>
        </w:rPr>
      </w:pPr>
    </w:p>
    <w:p w14:paraId="0EA51161" w14:textId="77777777" w:rsidR="00B361F9" w:rsidRDefault="00B361F9">
      <w:pPr>
        <w:tabs>
          <w:tab w:val="left" w:pos="426"/>
        </w:tabs>
        <w:jc w:val="both"/>
        <w:rPr>
          <w:rFonts w:ascii="Marianne" w:hAnsi="Marianne" w:cs="Arial"/>
          <w:spacing w:val="-10"/>
          <w:sz w:val="22"/>
          <w:szCs w:val="22"/>
        </w:rPr>
      </w:pPr>
    </w:p>
    <w:p w14:paraId="0D894739" w14:textId="77777777" w:rsidR="00B361F9" w:rsidRDefault="00B361F9">
      <w:pPr>
        <w:tabs>
          <w:tab w:val="left" w:pos="426"/>
        </w:tabs>
        <w:jc w:val="both"/>
        <w:rPr>
          <w:rFonts w:ascii="Marianne" w:hAnsi="Marianne" w:cs="Arial"/>
          <w:spacing w:val="-10"/>
          <w:sz w:val="22"/>
          <w:szCs w:val="22"/>
        </w:rPr>
      </w:pPr>
    </w:p>
    <w:p w14:paraId="0AFCAFB8" w14:textId="77777777" w:rsidR="00B361F9" w:rsidRDefault="00B361F9">
      <w:pPr>
        <w:tabs>
          <w:tab w:val="left" w:pos="426"/>
        </w:tabs>
        <w:jc w:val="both"/>
        <w:rPr>
          <w:rFonts w:ascii="Marianne" w:hAnsi="Marianne" w:cs="Arial"/>
          <w:spacing w:val="-10"/>
          <w:sz w:val="22"/>
          <w:szCs w:val="22"/>
        </w:rPr>
      </w:pPr>
    </w:p>
    <w:p w14:paraId="3A844AB7" w14:textId="77777777" w:rsidR="00F620FB" w:rsidRDefault="00F620FB">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F620FB">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0C4FF" w14:textId="77777777" w:rsidR="00E950FF" w:rsidRDefault="00E950FF">
      <w:r>
        <w:separator/>
      </w:r>
    </w:p>
  </w:endnote>
  <w:endnote w:type="continuationSeparator" w:id="0">
    <w:p w14:paraId="150BB0DB" w14:textId="77777777" w:rsidR="00E950FF" w:rsidRDefault="00E95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F620FB" w14:paraId="20302A23" w14:textId="77777777">
      <w:trPr>
        <w:tblHeader/>
      </w:trPr>
      <w:tc>
        <w:tcPr>
          <w:tcW w:w="3513" w:type="dxa"/>
          <w:shd w:val="clear" w:color="auto" w:fill="66CCFF"/>
        </w:tcPr>
        <w:p w14:paraId="6756A76E" w14:textId="77777777" w:rsidR="00F620FB" w:rsidRDefault="00F620FB">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0262272B" w14:textId="61B11031" w:rsidR="00F620FB" w:rsidRDefault="00F620FB">
          <w:pPr>
            <w:shd w:val="clear" w:color="auto" w:fill="66CCFF"/>
            <w:snapToGrid w:val="0"/>
            <w:jc w:val="center"/>
            <w:rPr>
              <w:rFonts w:ascii="Marianne" w:hAnsi="Marianne" w:cs="Arial"/>
              <w:b/>
              <w:bCs/>
            </w:rPr>
          </w:pPr>
          <w:r>
            <w:rPr>
              <w:rFonts w:ascii="Marianne" w:hAnsi="Marianne" w:cs="Arial"/>
              <w:b/>
              <w:i/>
              <w:iCs/>
            </w:rPr>
            <w:t>(</w:t>
          </w:r>
          <w:r w:rsidR="000906A6">
            <w:rPr>
              <w:rFonts w:ascii="Marianne" w:hAnsi="Marianne" w:cs="Arial"/>
              <w:b/>
              <w:i/>
              <w:iCs/>
            </w:rPr>
            <w:t>2026DDP33</w:t>
          </w:r>
          <w:r>
            <w:rPr>
              <w:rFonts w:ascii="Marianne" w:hAnsi="Marianne" w:cs="Arial"/>
              <w:b/>
              <w:i/>
              <w:iCs/>
            </w:rPr>
            <w:t>)</w:t>
          </w:r>
        </w:p>
      </w:tc>
      <w:tc>
        <w:tcPr>
          <w:tcW w:w="900" w:type="dxa"/>
          <w:shd w:val="clear" w:color="auto" w:fill="66CCFF"/>
        </w:tcPr>
        <w:p w14:paraId="0A8547EF" w14:textId="77777777" w:rsidR="00F620FB" w:rsidRDefault="00F620FB">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36254EDB" w14:textId="77777777" w:rsidR="00F620FB" w:rsidRDefault="00F620FB">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504EE66A" w14:textId="77777777" w:rsidR="00F620FB" w:rsidRDefault="00F620FB">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7DEA4A45" w14:textId="77777777" w:rsidR="00F620FB" w:rsidRDefault="00F620FB">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72CD37EF" w14:textId="77777777" w:rsidR="00F620FB" w:rsidRDefault="00F620FB">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E6905" w14:textId="77777777" w:rsidR="00E950FF" w:rsidRDefault="00E950FF">
      <w:r>
        <w:separator/>
      </w:r>
    </w:p>
  </w:footnote>
  <w:footnote w:type="continuationSeparator" w:id="0">
    <w:p w14:paraId="73592086" w14:textId="77777777" w:rsidR="00E950FF" w:rsidRDefault="00E950FF">
      <w:r>
        <w:continuationSeparator/>
      </w:r>
    </w:p>
  </w:footnote>
  <w:footnote w:id="1">
    <w:p w14:paraId="1B7EC0CD" w14:textId="77777777" w:rsidR="00E412A7" w:rsidRDefault="00E412A7" w:rsidP="00E412A7">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BE5B226" w14:textId="77777777" w:rsidR="00F620FB" w:rsidRDefault="00F620FB">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5F053B0" w14:textId="77777777" w:rsidR="00F620FB" w:rsidRDefault="00F620FB">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FC778C1" w14:textId="77777777" w:rsidR="00F620FB" w:rsidRDefault="00F620FB">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701244632">
    <w:abstractNumId w:val="0"/>
  </w:num>
  <w:num w:numId="2" w16cid:durableId="545023516">
    <w:abstractNumId w:val="1"/>
  </w:num>
  <w:num w:numId="3" w16cid:durableId="535043477">
    <w:abstractNumId w:val="2"/>
  </w:num>
  <w:num w:numId="4" w16cid:durableId="534659446">
    <w:abstractNumId w:val="0"/>
  </w:num>
  <w:num w:numId="5" w16cid:durableId="538972973">
    <w:abstractNumId w:val="3"/>
  </w:num>
  <w:num w:numId="6" w16cid:durableId="1707214021">
    <w:abstractNumId w:val="5"/>
  </w:num>
  <w:num w:numId="7" w16cid:durableId="569923075">
    <w:abstractNumId w:val="9"/>
  </w:num>
  <w:num w:numId="8" w16cid:durableId="1851409378">
    <w:abstractNumId w:val="7"/>
  </w:num>
  <w:num w:numId="9" w16cid:durableId="24330326">
    <w:abstractNumId w:val="6"/>
  </w:num>
  <w:num w:numId="10" w16cid:durableId="1681657634">
    <w:abstractNumId w:val="3"/>
  </w:num>
  <w:num w:numId="11" w16cid:durableId="819662768">
    <w:abstractNumId w:val="4"/>
  </w:num>
  <w:num w:numId="12" w16cid:durableId="21195673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D61"/>
    <w:rsid w:val="000906A6"/>
    <w:rsid w:val="001F7D61"/>
    <w:rsid w:val="005401C9"/>
    <w:rsid w:val="00586FD7"/>
    <w:rsid w:val="006D2C4B"/>
    <w:rsid w:val="00A04AE4"/>
    <w:rsid w:val="00B361F9"/>
    <w:rsid w:val="00C31B7C"/>
    <w:rsid w:val="00CB01EE"/>
    <w:rsid w:val="00E412A7"/>
    <w:rsid w:val="00E950FF"/>
    <w:rsid w:val="00F620F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A405D1B"/>
  <w15:chartTrackingRefBased/>
  <w15:docId w15:val="{BCE60244-13A2-4B2D-8BAC-35B284AFA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8</Pages>
  <Words>3646</Words>
  <Characters>20057</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23656</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Muriel</dc:creator>
  <cp:keywords/>
  <cp:lastModifiedBy>DUFOUR Murielle</cp:lastModifiedBy>
  <cp:revision>5</cp:revision>
  <cp:lastPrinted>2023-09-26T08:15:00Z</cp:lastPrinted>
  <dcterms:created xsi:type="dcterms:W3CDTF">2026-07-10T07:55:00Z</dcterms:created>
  <dcterms:modified xsi:type="dcterms:W3CDTF">2026-07-20T08:22:00Z</dcterms:modified>
</cp:coreProperties>
</file>